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2D26CC" w14:textId="19AA857D" w:rsidR="003B583A" w:rsidRPr="00286384" w:rsidRDefault="00AF3CC7" w:rsidP="000C32CE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jc w:val="center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 xml:space="preserve">ANEXO </w:t>
      </w:r>
      <w:r w:rsidR="00622A69">
        <w:rPr>
          <w:rFonts w:ascii="Arial" w:hAnsi="Arial" w:cs="Arial"/>
          <w:b/>
          <w:sz w:val="22"/>
          <w:szCs w:val="22"/>
          <w:lang w:val="pt-BR"/>
        </w:rPr>
        <w:t>I</w:t>
      </w:r>
      <w:r>
        <w:rPr>
          <w:rFonts w:ascii="Arial" w:hAnsi="Arial" w:cs="Arial"/>
          <w:b/>
          <w:sz w:val="22"/>
          <w:szCs w:val="22"/>
          <w:lang w:val="pt-BR"/>
        </w:rPr>
        <w:t xml:space="preserve">II – </w:t>
      </w:r>
      <w:r w:rsidR="003B583A" w:rsidRPr="00286384">
        <w:rPr>
          <w:rFonts w:ascii="Arial" w:hAnsi="Arial" w:cs="Arial"/>
          <w:b/>
          <w:sz w:val="22"/>
          <w:szCs w:val="22"/>
          <w:lang w:val="pt-BR"/>
        </w:rPr>
        <w:t>MODELO</w:t>
      </w:r>
      <w:r>
        <w:rPr>
          <w:rFonts w:ascii="Arial" w:hAnsi="Arial" w:cs="Arial"/>
          <w:b/>
          <w:sz w:val="22"/>
          <w:szCs w:val="22"/>
          <w:lang w:val="pt-BR"/>
        </w:rPr>
        <w:t xml:space="preserve"> </w:t>
      </w:r>
      <w:r w:rsidR="003B583A" w:rsidRPr="00286384">
        <w:rPr>
          <w:rFonts w:ascii="Arial" w:hAnsi="Arial" w:cs="Arial"/>
          <w:b/>
          <w:sz w:val="22"/>
          <w:szCs w:val="22"/>
          <w:lang w:val="pt-BR"/>
        </w:rPr>
        <w:t>DE PROPOSTA COMERCIA</w:t>
      </w:r>
      <w:r w:rsidR="00E43779">
        <w:rPr>
          <w:rFonts w:ascii="Arial" w:hAnsi="Arial" w:cs="Arial"/>
          <w:b/>
          <w:sz w:val="22"/>
          <w:szCs w:val="22"/>
          <w:lang w:val="pt-BR"/>
        </w:rPr>
        <w:t>L</w:t>
      </w:r>
    </w:p>
    <w:p w14:paraId="26364E8E" w14:textId="77777777" w:rsidR="003B583A" w:rsidRPr="00286384" w:rsidRDefault="003B583A" w:rsidP="003B583A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tbl>
      <w:tblPr>
        <w:tblStyle w:val="Tabelacomgrade"/>
        <w:tblW w:w="9067" w:type="dxa"/>
        <w:jc w:val="center"/>
        <w:tblLook w:val="04A0" w:firstRow="1" w:lastRow="0" w:firstColumn="1" w:lastColumn="0" w:noHBand="0" w:noVBand="1"/>
      </w:tblPr>
      <w:tblGrid>
        <w:gridCol w:w="1972"/>
        <w:gridCol w:w="1681"/>
        <w:gridCol w:w="311"/>
        <w:gridCol w:w="1140"/>
        <w:gridCol w:w="703"/>
        <w:gridCol w:w="851"/>
        <w:gridCol w:w="567"/>
        <w:gridCol w:w="158"/>
        <w:gridCol w:w="1684"/>
      </w:tblGrid>
      <w:tr w:rsidR="00AF3CC7" w:rsidRPr="00286384" w14:paraId="015230E4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0C706D8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DA EMPRESA:</w:t>
            </w:r>
          </w:p>
        </w:tc>
        <w:tc>
          <w:tcPr>
            <w:tcW w:w="7095" w:type="dxa"/>
            <w:gridSpan w:val="8"/>
            <w:vAlign w:val="center"/>
          </w:tcPr>
          <w:p w14:paraId="5026F35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7D8A1CBA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492A5DF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CNPJ:</w:t>
            </w:r>
          </w:p>
        </w:tc>
        <w:tc>
          <w:tcPr>
            <w:tcW w:w="7095" w:type="dxa"/>
            <w:gridSpan w:val="8"/>
            <w:vAlign w:val="center"/>
          </w:tcPr>
          <w:p w14:paraId="79639CF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346D9373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367CF9C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ENDEREÇO:</w:t>
            </w:r>
          </w:p>
        </w:tc>
        <w:tc>
          <w:tcPr>
            <w:tcW w:w="7095" w:type="dxa"/>
            <w:gridSpan w:val="8"/>
            <w:vAlign w:val="center"/>
          </w:tcPr>
          <w:p w14:paraId="73879BB6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64A3585D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6ABE5FD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BAIRRO:</w:t>
            </w:r>
          </w:p>
        </w:tc>
        <w:tc>
          <w:tcPr>
            <w:tcW w:w="1681" w:type="dxa"/>
            <w:vAlign w:val="center"/>
          </w:tcPr>
          <w:p w14:paraId="246FBCBC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14:paraId="6DA834E9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CIDADE/UF:</w:t>
            </w:r>
          </w:p>
        </w:tc>
        <w:tc>
          <w:tcPr>
            <w:tcW w:w="1554" w:type="dxa"/>
            <w:gridSpan w:val="2"/>
            <w:vAlign w:val="center"/>
          </w:tcPr>
          <w:p w14:paraId="6902CCD2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725" w:type="dxa"/>
            <w:gridSpan w:val="2"/>
            <w:shd w:val="clear" w:color="auto" w:fill="D6E3BC" w:themeFill="accent3" w:themeFillTint="66"/>
            <w:vAlign w:val="center"/>
          </w:tcPr>
          <w:p w14:paraId="2B788FFF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CEP:</w:t>
            </w:r>
          </w:p>
        </w:tc>
        <w:tc>
          <w:tcPr>
            <w:tcW w:w="1684" w:type="dxa"/>
            <w:vAlign w:val="center"/>
          </w:tcPr>
          <w:p w14:paraId="4B38FF34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75FAB65A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6981C5E5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FONE:</w:t>
            </w:r>
          </w:p>
        </w:tc>
        <w:tc>
          <w:tcPr>
            <w:tcW w:w="1681" w:type="dxa"/>
            <w:vAlign w:val="center"/>
          </w:tcPr>
          <w:p w14:paraId="3291C16D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14:paraId="1CB64745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E-MAIL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3963" w:type="dxa"/>
            <w:gridSpan w:val="5"/>
            <w:vAlign w:val="center"/>
          </w:tcPr>
          <w:p w14:paraId="17D8DF49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32D5D005" w14:textId="77777777" w:rsidTr="00390343">
        <w:trPr>
          <w:trHeight w:val="159"/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2E329BCC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PARA CONTATO:</w:t>
            </w:r>
          </w:p>
        </w:tc>
        <w:tc>
          <w:tcPr>
            <w:tcW w:w="7095" w:type="dxa"/>
            <w:gridSpan w:val="8"/>
            <w:vAlign w:val="center"/>
          </w:tcPr>
          <w:p w14:paraId="668FB9BF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21395" w:rsidRPr="00ED7792" w14:paraId="1B7C4D78" w14:textId="77777777" w:rsidTr="00390343">
        <w:tblPrEx>
          <w:jc w:val="left"/>
        </w:tblPrEx>
        <w:trPr>
          <w:trHeight w:val="463"/>
        </w:trPr>
        <w:tc>
          <w:tcPr>
            <w:tcW w:w="1972" w:type="dxa"/>
            <w:vMerge w:val="restart"/>
            <w:shd w:val="clear" w:color="auto" w:fill="D6E3BC" w:themeFill="accent3" w:themeFillTint="66"/>
            <w:vAlign w:val="center"/>
          </w:tcPr>
          <w:p w14:paraId="4F9A1E6A" w14:textId="77777777" w:rsidR="00D21395" w:rsidRPr="00ED7792" w:rsidRDefault="00D21395" w:rsidP="00D21395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DADOS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PARA </w:t>
            </w: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PAGAMENTO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14:paraId="668DB71A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BANCO:</w:t>
            </w:r>
          </w:p>
        </w:tc>
        <w:tc>
          <w:tcPr>
            <w:tcW w:w="5103" w:type="dxa"/>
            <w:gridSpan w:val="6"/>
            <w:vAlign w:val="center"/>
          </w:tcPr>
          <w:p w14:paraId="65B63E2E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21395" w:rsidRPr="00ED7792" w14:paraId="028E9C66" w14:textId="77777777" w:rsidTr="00390343">
        <w:tblPrEx>
          <w:jc w:val="left"/>
        </w:tblPrEx>
        <w:trPr>
          <w:trHeight w:val="50"/>
        </w:trPr>
        <w:tc>
          <w:tcPr>
            <w:tcW w:w="1972" w:type="dxa"/>
            <w:vMerge/>
            <w:shd w:val="clear" w:color="auto" w:fill="D6E3BC" w:themeFill="accent3" w:themeFillTint="66"/>
            <w:vAlign w:val="center"/>
          </w:tcPr>
          <w:p w14:paraId="0AB4B782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14:paraId="51F0B192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AGÊNCIA:</w:t>
            </w:r>
          </w:p>
        </w:tc>
        <w:tc>
          <w:tcPr>
            <w:tcW w:w="1843" w:type="dxa"/>
            <w:gridSpan w:val="2"/>
            <w:vAlign w:val="center"/>
          </w:tcPr>
          <w:p w14:paraId="19D9027C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  <w:gridSpan w:val="2"/>
            <w:shd w:val="clear" w:color="auto" w:fill="D6E3BC" w:themeFill="accent3" w:themeFillTint="66"/>
            <w:vAlign w:val="center"/>
          </w:tcPr>
          <w:p w14:paraId="35411DB9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CONTA CORRENTE:</w:t>
            </w:r>
          </w:p>
        </w:tc>
        <w:tc>
          <w:tcPr>
            <w:tcW w:w="1842" w:type="dxa"/>
            <w:gridSpan w:val="2"/>
            <w:vAlign w:val="center"/>
          </w:tcPr>
          <w:p w14:paraId="1E1E1169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14:paraId="3412B1D3" w14:textId="77777777" w:rsidR="003B583A" w:rsidRDefault="003B583A" w:rsidP="003B583A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p w14:paraId="53B149CC" w14:textId="0B82F3C4" w:rsidR="004A3C5C" w:rsidRPr="00E85532" w:rsidRDefault="002C0A08" w:rsidP="00E85532">
      <w:pPr>
        <w:spacing w:line="360" w:lineRule="auto"/>
        <w:jc w:val="both"/>
        <w:rPr>
          <w:rFonts w:ascii="Arial" w:hAnsi="Arial" w:cs="Arial"/>
          <w:sz w:val="22"/>
          <w:szCs w:val="22"/>
          <w:lang w:val="pt-PT"/>
        </w:rPr>
      </w:pPr>
      <w:r w:rsidRPr="00E85532">
        <w:rPr>
          <w:rFonts w:ascii="Arial" w:hAnsi="Arial" w:cs="Arial"/>
          <w:b/>
          <w:bCs/>
          <w:sz w:val="22"/>
          <w:szCs w:val="22"/>
          <w:lang w:val="pt-PT"/>
        </w:rPr>
        <w:t>OB</w:t>
      </w:r>
      <w:r w:rsidR="00F60207" w:rsidRPr="00E85532">
        <w:rPr>
          <w:rFonts w:ascii="Arial" w:hAnsi="Arial" w:cs="Arial"/>
          <w:b/>
          <w:bCs/>
          <w:sz w:val="22"/>
          <w:szCs w:val="22"/>
          <w:lang w:val="pt-PT"/>
        </w:rPr>
        <w:t>JET</w:t>
      </w:r>
      <w:r w:rsidRPr="00E85532">
        <w:rPr>
          <w:rFonts w:ascii="Arial" w:hAnsi="Arial" w:cs="Arial"/>
          <w:b/>
          <w:bCs/>
          <w:sz w:val="22"/>
          <w:szCs w:val="22"/>
          <w:lang w:val="pt-PT"/>
        </w:rPr>
        <w:t>O</w:t>
      </w:r>
      <w:r w:rsidR="008453FD" w:rsidRPr="00E85532">
        <w:rPr>
          <w:rFonts w:ascii="Arial" w:hAnsi="Arial" w:cs="Arial"/>
          <w:b/>
          <w:bCs/>
          <w:sz w:val="22"/>
          <w:szCs w:val="22"/>
          <w:lang w:val="pt-PT"/>
        </w:rPr>
        <w:t>:</w:t>
      </w:r>
      <w:r w:rsidR="008453FD" w:rsidRPr="00E85532">
        <w:rPr>
          <w:rFonts w:ascii="Arial" w:hAnsi="Arial" w:cs="Arial"/>
          <w:sz w:val="22"/>
          <w:szCs w:val="22"/>
          <w:lang w:val="pt-PT"/>
        </w:rPr>
        <w:t xml:space="preserve"> </w:t>
      </w:r>
      <w:r w:rsidR="00E85532" w:rsidRPr="00E85532">
        <w:rPr>
          <w:rFonts w:ascii="Arial" w:hAnsi="Arial" w:cs="Arial"/>
          <w:sz w:val="22"/>
          <w:szCs w:val="22"/>
          <w:lang w:val="pt-PT"/>
        </w:rPr>
        <w:t>Aquisição de móveis para composição d</w:t>
      </w:r>
      <w:r w:rsidR="00B74E5A">
        <w:rPr>
          <w:rFonts w:ascii="Arial" w:hAnsi="Arial" w:cs="Arial"/>
          <w:sz w:val="22"/>
          <w:szCs w:val="22"/>
          <w:lang w:val="pt-PT"/>
        </w:rPr>
        <w:t>a</w:t>
      </w:r>
      <w:r w:rsidR="00E85532" w:rsidRPr="00E85532">
        <w:rPr>
          <w:rFonts w:ascii="Arial" w:hAnsi="Arial" w:cs="Arial"/>
          <w:sz w:val="22"/>
          <w:szCs w:val="22"/>
          <w:lang w:val="pt-PT"/>
        </w:rPr>
        <w:t xml:space="preserve"> sala de amamentação e fraldário, para atendimento das necessidades da Procuradoria Regional do Trabalho da 2ª Região/SP, situada na Rua Cubatão</w:t>
      </w:r>
      <w:r w:rsidR="00E7442D">
        <w:rPr>
          <w:rFonts w:ascii="Arial" w:hAnsi="Arial" w:cs="Arial"/>
          <w:sz w:val="22"/>
          <w:szCs w:val="22"/>
          <w:lang w:val="pt-PT"/>
        </w:rPr>
        <w:t xml:space="preserve"> </w:t>
      </w:r>
      <w:r w:rsidR="00E85532" w:rsidRPr="00E85532">
        <w:rPr>
          <w:rFonts w:ascii="Arial" w:hAnsi="Arial" w:cs="Arial"/>
          <w:sz w:val="22"/>
          <w:szCs w:val="22"/>
          <w:lang w:val="pt-PT"/>
        </w:rPr>
        <w:t xml:space="preserve">nº 322, São Paulo/SP, conforme exigências e especificações constantes no Termo de Referência, pelo critério de menor preço </w:t>
      </w:r>
      <w:r w:rsidR="00B74E5A">
        <w:rPr>
          <w:rFonts w:ascii="Arial" w:hAnsi="Arial" w:cs="Arial"/>
          <w:sz w:val="22"/>
          <w:szCs w:val="22"/>
          <w:lang w:val="pt-PT"/>
        </w:rPr>
        <w:t xml:space="preserve">unitário </w:t>
      </w:r>
      <w:r w:rsidR="00E85532" w:rsidRPr="00E85532">
        <w:rPr>
          <w:rFonts w:ascii="Arial" w:hAnsi="Arial" w:cs="Arial"/>
          <w:sz w:val="22"/>
          <w:szCs w:val="22"/>
          <w:lang w:val="pt-PT"/>
        </w:rPr>
        <w:t>por item.</w:t>
      </w:r>
    </w:p>
    <w:p w14:paraId="00B51794" w14:textId="77777777" w:rsidR="006247DD" w:rsidRDefault="006247DD" w:rsidP="005344BB">
      <w:pPr>
        <w:pStyle w:val="Corpodetexto"/>
        <w:rPr>
          <w:lang w:val="pt-BR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3969"/>
        <w:gridCol w:w="992"/>
        <w:gridCol w:w="1418"/>
        <w:gridCol w:w="1559"/>
      </w:tblGrid>
      <w:tr w:rsidR="006247DD" w:rsidRPr="00C34DEF" w14:paraId="49189F56" w14:textId="7E7CC57C" w:rsidTr="00E85532">
        <w:trPr>
          <w:trHeight w:val="477"/>
          <w:tblHeader/>
          <w:jc w:val="center"/>
        </w:trPr>
        <w:tc>
          <w:tcPr>
            <w:tcW w:w="704" w:type="dxa"/>
            <w:shd w:val="clear" w:color="auto" w:fill="D6E3BC" w:themeFill="accent3" w:themeFillTint="66"/>
            <w:vAlign w:val="center"/>
          </w:tcPr>
          <w:p w14:paraId="0B89361D" w14:textId="77777777" w:rsidR="006247DD" w:rsidRPr="00C34DEF" w:rsidRDefault="006247DD" w:rsidP="00A002F3">
            <w:pPr>
              <w:snapToGrid w:val="0"/>
              <w:spacing w:line="276" w:lineRule="auto"/>
              <w:jc w:val="center"/>
              <w:rPr>
                <w:rFonts w:ascii="Arial" w:hAnsi="Arial"/>
                <w:b/>
                <w:color w:val="000000"/>
                <w:sz w:val="20"/>
                <w:lang w:val="pt-BR"/>
              </w:rPr>
            </w:pPr>
            <w:r w:rsidRPr="00C34DEF">
              <w:rPr>
                <w:rFonts w:ascii="Arial" w:hAnsi="Arial"/>
                <w:b/>
                <w:color w:val="000000"/>
                <w:sz w:val="20"/>
                <w:lang w:val="pt-BR"/>
              </w:rPr>
              <w:t>ITEM</w:t>
            </w:r>
          </w:p>
        </w:tc>
        <w:tc>
          <w:tcPr>
            <w:tcW w:w="3969" w:type="dxa"/>
            <w:shd w:val="clear" w:color="auto" w:fill="D6E3BC" w:themeFill="accent3" w:themeFillTint="66"/>
            <w:vAlign w:val="center"/>
          </w:tcPr>
          <w:p w14:paraId="29EDA72A" w14:textId="15415B5D" w:rsidR="006247DD" w:rsidRPr="00C34DEF" w:rsidRDefault="006247DD" w:rsidP="00A002F3">
            <w:pPr>
              <w:spacing w:line="276" w:lineRule="auto"/>
              <w:jc w:val="center"/>
              <w:rPr>
                <w:rFonts w:ascii="Arial" w:hAnsi="Arial"/>
                <w:b/>
                <w:sz w:val="20"/>
                <w:lang w:val="pt-BR"/>
              </w:rPr>
            </w:pPr>
            <w:r w:rsidRPr="00C34DEF">
              <w:rPr>
                <w:rFonts w:ascii="Arial" w:hAnsi="Arial"/>
                <w:b/>
                <w:sz w:val="20"/>
                <w:lang w:val="pt-BR"/>
              </w:rPr>
              <w:t>DESCRIÇÃO</w:t>
            </w:r>
            <w:r>
              <w:rPr>
                <w:rFonts w:ascii="Arial" w:hAnsi="Arial"/>
                <w:b/>
                <w:sz w:val="20"/>
                <w:lang w:val="pt-BR"/>
              </w:rPr>
              <w:t xml:space="preserve"> RESUMIDA</w:t>
            </w:r>
          </w:p>
        </w:tc>
        <w:tc>
          <w:tcPr>
            <w:tcW w:w="992" w:type="dxa"/>
            <w:shd w:val="clear" w:color="auto" w:fill="D6E3BC" w:themeFill="accent3" w:themeFillTint="66"/>
            <w:vAlign w:val="center"/>
          </w:tcPr>
          <w:p w14:paraId="08C35821" w14:textId="659234D0" w:rsidR="006247DD" w:rsidRPr="00C34DEF" w:rsidRDefault="006247DD" w:rsidP="00A002F3">
            <w:pPr>
              <w:spacing w:line="276" w:lineRule="auto"/>
              <w:jc w:val="center"/>
              <w:rPr>
                <w:rFonts w:ascii="Arial" w:hAnsi="Arial"/>
                <w:b/>
                <w:sz w:val="20"/>
                <w:lang w:val="pt-BR"/>
              </w:rPr>
            </w:pPr>
            <w:r w:rsidRPr="00CC4980">
              <w:rPr>
                <w:rFonts w:ascii="Arial" w:hAnsi="Arial"/>
                <w:b/>
                <w:sz w:val="20"/>
                <w:lang w:val="pt-BR"/>
              </w:rPr>
              <w:t>QTDE</w:t>
            </w:r>
          </w:p>
        </w:tc>
        <w:tc>
          <w:tcPr>
            <w:tcW w:w="1418" w:type="dxa"/>
            <w:shd w:val="clear" w:color="auto" w:fill="D6E3BC" w:themeFill="accent3" w:themeFillTint="66"/>
            <w:vAlign w:val="center"/>
          </w:tcPr>
          <w:p w14:paraId="30CC32EA" w14:textId="7AFCE27F" w:rsidR="006247DD" w:rsidRDefault="006247DD" w:rsidP="00A002F3">
            <w:pPr>
              <w:spacing w:line="276" w:lineRule="auto"/>
              <w:jc w:val="center"/>
              <w:rPr>
                <w:rFonts w:ascii="Arial" w:hAnsi="Arial"/>
                <w:b/>
                <w:sz w:val="20"/>
                <w:lang w:val="pt-BR"/>
              </w:rPr>
            </w:pPr>
            <w:r w:rsidRPr="00CC4980">
              <w:rPr>
                <w:rFonts w:ascii="Arial" w:hAnsi="Arial"/>
                <w:b/>
                <w:sz w:val="20"/>
                <w:lang w:val="pt-BR"/>
              </w:rPr>
              <w:t>MARCA/ MODELO</w:t>
            </w:r>
          </w:p>
        </w:tc>
        <w:tc>
          <w:tcPr>
            <w:tcW w:w="1559" w:type="dxa"/>
            <w:shd w:val="clear" w:color="auto" w:fill="D6E3BC" w:themeFill="accent3" w:themeFillTint="66"/>
            <w:vAlign w:val="center"/>
          </w:tcPr>
          <w:p w14:paraId="5C056C4C" w14:textId="77777777" w:rsidR="00E85532" w:rsidRPr="004113E5" w:rsidRDefault="00E85532" w:rsidP="00E85532">
            <w:pPr>
              <w:tabs>
                <w:tab w:val="left" w:pos="0"/>
                <w:tab w:val="left" w:pos="283"/>
                <w:tab w:val="left" w:pos="735"/>
                <w:tab w:val="left" w:pos="1134"/>
                <w:tab w:val="left" w:pos="1417"/>
                <w:tab w:val="left" w:pos="1700"/>
                <w:tab w:val="left" w:pos="1983"/>
                <w:tab w:val="left" w:pos="2268"/>
                <w:tab w:val="left" w:pos="2551"/>
                <w:tab w:val="left" w:pos="2834"/>
                <w:tab w:val="left" w:pos="3117"/>
                <w:tab w:val="left" w:pos="3400"/>
                <w:tab w:val="left" w:pos="3685"/>
                <w:tab w:val="left" w:pos="3968"/>
                <w:tab w:val="left" w:pos="4251"/>
                <w:tab w:val="left" w:pos="4534"/>
                <w:tab w:val="left" w:pos="4818"/>
                <w:tab w:val="left" w:pos="5102"/>
                <w:tab w:val="left" w:pos="5385"/>
                <w:tab w:val="left" w:pos="5668"/>
                <w:tab w:val="left" w:pos="5952"/>
                <w:tab w:val="left" w:pos="6235"/>
                <w:tab w:val="left" w:pos="6519"/>
                <w:tab w:val="left" w:pos="6802"/>
                <w:tab w:val="left" w:pos="7086"/>
                <w:tab w:val="left" w:pos="7369"/>
                <w:tab w:val="left" w:pos="7652"/>
                <w:tab w:val="left" w:pos="7936"/>
                <w:tab w:val="left" w:pos="8220"/>
                <w:tab w:val="left" w:pos="8503"/>
                <w:tab w:val="left" w:pos="8786"/>
                <w:tab w:val="left" w:pos="9069"/>
                <w:tab w:val="left" w:pos="9354"/>
              </w:tabs>
              <w:snapToGrid w:val="0"/>
              <w:jc w:val="center"/>
              <w:rPr>
                <w:rFonts w:ascii="Arial" w:hAnsi="Arial" w:cs="Arial"/>
                <w:b/>
                <w:sz w:val="20"/>
                <w:lang w:val="pt-BR"/>
              </w:rPr>
            </w:pPr>
            <w:r w:rsidRPr="004113E5">
              <w:rPr>
                <w:rFonts w:ascii="Arial" w:hAnsi="Arial" w:cs="Arial"/>
                <w:b/>
                <w:sz w:val="20"/>
                <w:lang w:val="pt-BR"/>
              </w:rPr>
              <w:t>PREÇO</w:t>
            </w:r>
          </w:p>
          <w:p w14:paraId="571897A5" w14:textId="77777777" w:rsidR="00E85532" w:rsidRPr="004113E5" w:rsidRDefault="00E85532" w:rsidP="00E85532">
            <w:pPr>
              <w:tabs>
                <w:tab w:val="left" w:pos="0"/>
                <w:tab w:val="left" w:pos="283"/>
                <w:tab w:val="left" w:pos="735"/>
                <w:tab w:val="left" w:pos="1134"/>
                <w:tab w:val="left" w:pos="1417"/>
                <w:tab w:val="left" w:pos="1700"/>
                <w:tab w:val="left" w:pos="1983"/>
                <w:tab w:val="left" w:pos="2268"/>
                <w:tab w:val="left" w:pos="2551"/>
                <w:tab w:val="left" w:pos="2834"/>
                <w:tab w:val="left" w:pos="3117"/>
                <w:tab w:val="left" w:pos="3400"/>
                <w:tab w:val="left" w:pos="3685"/>
                <w:tab w:val="left" w:pos="3968"/>
                <w:tab w:val="left" w:pos="4251"/>
                <w:tab w:val="left" w:pos="4534"/>
                <w:tab w:val="left" w:pos="4818"/>
                <w:tab w:val="left" w:pos="5102"/>
                <w:tab w:val="left" w:pos="5385"/>
                <w:tab w:val="left" w:pos="5668"/>
                <w:tab w:val="left" w:pos="5952"/>
                <w:tab w:val="left" w:pos="6235"/>
                <w:tab w:val="left" w:pos="6519"/>
                <w:tab w:val="left" w:pos="6802"/>
                <w:tab w:val="left" w:pos="7086"/>
                <w:tab w:val="left" w:pos="7369"/>
                <w:tab w:val="left" w:pos="7652"/>
                <w:tab w:val="left" w:pos="7936"/>
                <w:tab w:val="left" w:pos="8220"/>
                <w:tab w:val="left" w:pos="8503"/>
                <w:tab w:val="left" w:pos="8786"/>
                <w:tab w:val="left" w:pos="9069"/>
                <w:tab w:val="left" w:pos="9354"/>
              </w:tabs>
              <w:jc w:val="center"/>
              <w:rPr>
                <w:rFonts w:ascii="Arial" w:hAnsi="Arial" w:cs="Arial"/>
                <w:b/>
                <w:sz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lang w:val="pt-BR"/>
              </w:rPr>
              <w:t>UNITÁRIO</w:t>
            </w:r>
          </w:p>
          <w:p w14:paraId="13B12F8B" w14:textId="657E6E54" w:rsidR="006247DD" w:rsidRPr="00CC4980" w:rsidRDefault="00E85532" w:rsidP="00E85532">
            <w:pPr>
              <w:spacing w:line="276" w:lineRule="auto"/>
              <w:jc w:val="center"/>
              <w:rPr>
                <w:rFonts w:ascii="Arial" w:hAnsi="Arial"/>
                <w:b/>
                <w:sz w:val="20"/>
                <w:lang w:val="pt-BR"/>
              </w:rPr>
            </w:pPr>
            <w:r w:rsidRPr="004113E5">
              <w:rPr>
                <w:rFonts w:ascii="Arial" w:hAnsi="Arial" w:cs="Arial"/>
                <w:b/>
                <w:sz w:val="20"/>
                <w:lang w:val="pt-BR"/>
              </w:rPr>
              <w:t>(R$)</w:t>
            </w:r>
          </w:p>
        </w:tc>
      </w:tr>
      <w:tr w:rsidR="00E85532" w:rsidRPr="00E85532" w14:paraId="2ADBFA2D" w14:textId="77777777" w:rsidTr="00E85532">
        <w:trPr>
          <w:trHeight w:val="554"/>
          <w:jc w:val="center"/>
        </w:trPr>
        <w:tc>
          <w:tcPr>
            <w:tcW w:w="704" w:type="dxa"/>
            <w:vAlign w:val="center"/>
          </w:tcPr>
          <w:p w14:paraId="6485F496" w14:textId="51A60B04" w:rsidR="00E85532" w:rsidRPr="00E85532" w:rsidRDefault="00E7442D" w:rsidP="00A002F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lang w:val="pt-BR"/>
              </w:rPr>
              <w:t>1</w:t>
            </w:r>
          </w:p>
        </w:tc>
        <w:tc>
          <w:tcPr>
            <w:tcW w:w="3969" w:type="dxa"/>
            <w:vAlign w:val="center"/>
          </w:tcPr>
          <w:p w14:paraId="0CBB7C5E" w14:textId="1220591B" w:rsidR="00E85532" w:rsidRPr="00E85532" w:rsidRDefault="00E85532" w:rsidP="00E7442D">
            <w:pPr>
              <w:spacing w:before="120"/>
              <w:jc w:val="both"/>
              <w:rPr>
                <w:rFonts w:ascii="Arial" w:hAnsi="Arial" w:cs="Arial"/>
                <w:b/>
                <w:bCs/>
                <w:sz w:val="20"/>
                <w:lang w:val="pt-BR"/>
              </w:rPr>
            </w:pPr>
            <w:r w:rsidRPr="00E85532">
              <w:rPr>
                <w:rFonts w:ascii="Arial" w:hAnsi="Arial" w:cs="Arial"/>
                <w:b/>
                <w:bCs/>
                <w:sz w:val="20"/>
                <w:lang w:val="pt-BR"/>
              </w:rPr>
              <w:t>Mesa lateral (cabeceira)</w:t>
            </w:r>
          </w:p>
          <w:p w14:paraId="0F9EDED8" w14:textId="77777777" w:rsidR="00E85532" w:rsidRPr="00E85532" w:rsidRDefault="00E85532" w:rsidP="00E85532">
            <w:pPr>
              <w:jc w:val="both"/>
              <w:rPr>
                <w:rFonts w:ascii="Arial" w:hAnsi="Arial" w:cs="Arial"/>
                <w:sz w:val="20"/>
                <w:lang w:val="pt-BR"/>
              </w:rPr>
            </w:pPr>
          </w:p>
          <w:p w14:paraId="741FFDF8" w14:textId="77777777" w:rsidR="00E7442D" w:rsidRDefault="00E85532" w:rsidP="00E85532">
            <w:pPr>
              <w:jc w:val="both"/>
              <w:rPr>
                <w:rFonts w:ascii="Arial" w:hAnsi="Arial" w:cs="Arial"/>
                <w:sz w:val="20"/>
                <w:lang w:val="pt-BR"/>
              </w:rPr>
            </w:pPr>
            <w:r w:rsidRPr="00E85532">
              <w:rPr>
                <w:rFonts w:ascii="Arial" w:hAnsi="Arial" w:cs="Arial"/>
                <w:sz w:val="20"/>
                <w:lang w:val="pt-BR"/>
              </w:rPr>
              <w:t>- Mesa de cabeceira em MDF ou MDP de 15 mm revestido com laminado melamínico baixa pressão com bordas em PVC;</w:t>
            </w:r>
          </w:p>
          <w:p w14:paraId="753B5A95" w14:textId="77777777" w:rsidR="00E7442D" w:rsidRDefault="00E85532" w:rsidP="00E85532">
            <w:pPr>
              <w:jc w:val="both"/>
              <w:rPr>
                <w:rFonts w:ascii="Arial" w:hAnsi="Arial" w:cs="Arial"/>
                <w:sz w:val="20"/>
                <w:lang w:val="pt-BR"/>
              </w:rPr>
            </w:pPr>
            <w:r w:rsidRPr="00E85532">
              <w:rPr>
                <w:rFonts w:ascii="Arial" w:hAnsi="Arial" w:cs="Arial"/>
                <w:sz w:val="20"/>
                <w:lang w:val="pt-BR"/>
              </w:rPr>
              <w:t>- Cor: branca;</w:t>
            </w:r>
          </w:p>
          <w:p w14:paraId="34598BE8" w14:textId="2B0FE041" w:rsidR="00E7442D" w:rsidRDefault="00E85532" w:rsidP="00E85532">
            <w:pPr>
              <w:jc w:val="both"/>
              <w:rPr>
                <w:rFonts w:ascii="Arial" w:hAnsi="Arial" w:cs="Arial"/>
                <w:sz w:val="20"/>
                <w:lang w:val="pt-BR"/>
              </w:rPr>
            </w:pPr>
            <w:r w:rsidRPr="00E85532">
              <w:rPr>
                <w:rFonts w:ascii="Arial" w:hAnsi="Arial" w:cs="Arial"/>
                <w:sz w:val="20"/>
                <w:lang w:val="pt-BR"/>
              </w:rPr>
              <w:t xml:space="preserve">- </w:t>
            </w:r>
            <w:r w:rsidR="00E7442D">
              <w:rPr>
                <w:rFonts w:ascii="Arial" w:hAnsi="Arial" w:cs="Arial"/>
                <w:sz w:val="20"/>
                <w:lang w:val="pt-BR"/>
              </w:rPr>
              <w:t>M</w:t>
            </w:r>
            <w:r w:rsidRPr="00E85532">
              <w:rPr>
                <w:rFonts w:ascii="Arial" w:hAnsi="Arial" w:cs="Arial"/>
                <w:sz w:val="20"/>
                <w:lang w:val="pt-BR"/>
              </w:rPr>
              <w:t>edidas: altura: 47 cm | largura: 40 cm | comprimento: 35cm;</w:t>
            </w:r>
          </w:p>
          <w:p w14:paraId="365F75BC" w14:textId="77777777" w:rsidR="00E7442D" w:rsidRDefault="00E85532" w:rsidP="00E85532">
            <w:pPr>
              <w:jc w:val="both"/>
              <w:rPr>
                <w:rFonts w:ascii="Arial" w:hAnsi="Arial" w:cs="Arial"/>
                <w:sz w:val="20"/>
                <w:lang w:val="pt-BR"/>
              </w:rPr>
            </w:pPr>
            <w:r w:rsidRPr="00E85532">
              <w:rPr>
                <w:rFonts w:ascii="Arial" w:hAnsi="Arial" w:cs="Arial"/>
                <w:sz w:val="20"/>
                <w:lang w:val="pt-BR"/>
              </w:rPr>
              <w:t>- 1 gaveta com corrediças metálicas;</w:t>
            </w:r>
          </w:p>
          <w:p w14:paraId="06872C00" w14:textId="7138757A" w:rsidR="00E7442D" w:rsidRDefault="00E85532" w:rsidP="00E85532">
            <w:pPr>
              <w:jc w:val="both"/>
              <w:rPr>
                <w:rFonts w:ascii="Arial" w:hAnsi="Arial" w:cs="Arial"/>
                <w:sz w:val="20"/>
                <w:lang w:val="pt-BR"/>
              </w:rPr>
            </w:pPr>
            <w:r w:rsidRPr="00E85532">
              <w:rPr>
                <w:rFonts w:ascii="Arial" w:hAnsi="Arial" w:cs="Arial"/>
                <w:sz w:val="20"/>
                <w:lang w:val="pt-BR"/>
              </w:rPr>
              <w:t xml:space="preserve">- </w:t>
            </w:r>
            <w:r w:rsidR="00E7442D">
              <w:rPr>
                <w:rFonts w:ascii="Arial" w:hAnsi="Arial" w:cs="Arial"/>
                <w:sz w:val="20"/>
                <w:lang w:val="pt-BR"/>
              </w:rPr>
              <w:t>P</w:t>
            </w:r>
            <w:r w:rsidRPr="00E85532">
              <w:rPr>
                <w:rFonts w:ascii="Arial" w:hAnsi="Arial" w:cs="Arial"/>
                <w:sz w:val="20"/>
                <w:lang w:val="pt-BR"/>
              </w:rPr>
              <w:t>és em madeira maciça de reflorestamento;</w:t>
            </w:r>
          </w:p>
          <w:p w14:paraId="41B990BC" w14:textId="79810463" w:rsidR="00E7442D" w:rsidRDefault="00E85532" w:rsidP="00E85532">
            <w:pPr>
              <w:jc w:val="both"/>
              <w:rPr>
                <w:rFonts w:ascii="Arial" w:hAnsi="Arial" w:cs="Arial"/>
                <w:sz w:val="20"/>
                <w:lang w:val="pt-BR"/>
              </w:rPr>
            </w:pPr>
            <w:r w:rsidRPr="00E85532">
              <w:rPr>
                <w:rFonts w:ascii="Arial" w:hAnsi="Arial" w:cs="Arial"/>
                <w:sz w:val="20"/>
                <w:lang w:val="pt-BR"/>
              </w:rPr>
              <w:t>Obs</w:t>
            </w:r>
            <w:r w:rsidR="00E7442D">
              <w:rPr>
                <w:rFonts w:ascii="Arial" w:hAnsi="Arial" w:cs="Arial"/>
                <w:sz w:val="20"/>
                <w:lang w:val="pt-BR"/>
              </w:rPr>
              <w:t>.</w:t>
            </w:r>
            <w:r w:rsidRPr="00E85532">
              <w:rPr>
                <w:rFonts w:ascii="Arial" w:hAnsi="Arial" w:cs="Arial"/>
                <w:sz w:val="20"/>
                <w:lang w:val="pt-BR"/>
              </w:rPr>
              <w:t>: As medidas poderão sofrer variação de até 10% para mais ou para menos</w:t>
            </w:r>
            <w:r w:rsidR="00E7442D">
              <w:rPr>
                <w:rFonts w:ascii="Arial" w:hAnsi="Arial" w:cs="Arial"/>
                <w:sz w:val="20"/>
                <w:lang w:val="pt-BR"/>
              </w:rPr>
              <w:t>;</w:t>
            </w:r>
          </w:p>
          <w:p w14:paraId="02051A34" w14:textId="06F241C2" w:rsidR="0073610F" w:rsidRPr="00E7442D" w:rsidRDefault="00E85532" w:rsidP="00E7442D">
            <w:pPr>
              <w:spacing w:after="120"/>
              <w:jc w:val="both"/>
              <w:rPr>
                <w:rFonts w:ascii="Arial" w:hAnsi="Arial" w:cs="Arial"/>
                <w:sz w:val="20"/>
                <w:lang w:val="pt-BR"/>
              </w:rPr>
            </w:pPr>
            <w:r w:rsidRPr="00E85532">
              <w:rPr>
                <w:rFonts w:ascii="Arial" w:hAnsi="Arial" w:cs="Arial"/>
                <w:sz w:val="20"/>
                <w:lang w:val="pt-BR"/>
              </w:rPr>
              <w:t>- Acessórios para montagem e manual.</w:t>
            </w:r>
          </w:p>
        </w:tc>
        <w:tc>
          <w:tcPr>
            <w:tcW w:w="992" w:type="dxa"/>
            <w:vAlign w:val="center"/>
          </w:tcPr>
          <w:p w14:paraId="18CAEC19" w14:textId="1217129A" w:rsidR="00E85532" w:rsidRPr="00E85532" w:rsidRDefault="00E85532" w:rsidP="006247DD">
            <w:pPr>
              <w:pStyle w:val="Default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3BD03F32" w14:textId="77777777" w:rsidR="00E85532" w:rsidRPr="00E85532" w:rsidRDefault="00E85532" w:rsidP="00A002F3">
            <w:pPr>
              <w:pStyle w:val="Contedodatabela"/>
              <w:spacing w:line="276" w:lineRule="auto"/>
              <w:jc w:val="center"/>
              <w:rPr>
                <w:rFonts w:ascii="Arial" w:hAnsi="Arial" w:cs="Arial"/>
                <w:sz w:val="20"/>
                <w:lang w:val="pt-BR"/>
              </w:rPr>
            </w:pPr>
          </w:p>
        </w:tc>
        <w:tc>
          <w:tcPr>
            <w:tcW w:w="1559" w:type="dxa"/>
            <w:vAlign w:val="center"/>
          </w:tcPr>
          <w:p w14:paraId="3F152FEA" w14:textId="77777777" w:rsidR="00E85532" w:rsidRPr="00E85532" w:rsidRDefault="00E85532" w:rsidP="00A002F3">
            <w:pPr>
              <w:pStyle w:val="Contedodatabela"/>
              <w:spacing w:line="276" w:lineRule="auto"/>
              <w:jc w:val="center"/>
              <w:rPr>
                <w:rFonts w:ascii="Arial" w:hAnsi="Arial" w:cs="Arial"/>
                <w:sz w:val="20"/>
                <w:lang w:val="pt-BR"/>
              </w:rPr>
            </w:pPr>
          </w:p>
        </w:tc>
      </w:tr>
      <w:tr w:rsidR="00E85532" w:rsidRPr="00E85532" w14:paraId="28EF70CD" w14:textId="77777777" w:rsidTr="00E85532">
        <w:trPr>
          <w:trHeight w:val="554"/>
          <w:jc w:val="center"/>
        </w:trPr>
        <w:tc>
          <w:tcPr>
            <w:tcW w:w="704" w:type="dxa"/>
            <w:vAlign w:val="center"/>
          </w:tcPr>
          <w:p w14:paraId="2777619A" w14:textId="5705BC56" w:rsidR="00E85532" w:rsidRPr="00E85532" w:rsidRDefault="00E7442D" w:rsidP="00A002F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lang w:val="pt-BR"/>
              </w:rPr>
              <w:t>2</w:t>
            </w:r>
          </w:p>
        </w:tc>
        <w:tc>
          <w:tcPr>
            <w:tcW w:w="3969" w:type="dxa"/>
            <w:vAlign w:val="center"/>
          </w:tcPr>
          <w:p w14:paraId="7B549FF9" w14:textId="735EDA6F" w:rsidR="00E85532" w:rsidRPr="00E85532" w:rsidRDefault="00E85532" w:rsidP="00E7442D">
            <w:pPr>
              <w:spacing w:before="120"/>
              <w:jc w:val="both"/>
              <w:rPr>
                <w:rFonts w:ascii="Arial" w:hAnsi="Arial" w:cs="Arial"/>
                <w:b/>
                <w:bCs/>
                <w:sz w:val="20"/>
                <w:lang w:val="pt-BR"/>
              </w:rPr>
            </w:pPr>
            <w:r w:rsidRPr="00E85532">
              <w:rPr>
                <w:rFonts w:ascii="Arial" w:hAnsi="Arial" w:cs="Arial"/>
                <w:b/>
                <w:bCs/>
                <w:sz w:val="20"/>
                <w:lang w:val="pt-BR"/>
              </w:rPr>
              <w:t>Colchonete trocador de fraldas impermeável</w:t>
            </w:r>
          </w:p>
          <w:p w14:paraId="788A1155" w14:textId="77777777" w:rsidR="00E85532" w:rsidRPr="00E85532" w:rsidRDefault="00E85532" w:rsidP="00E85532">
            <w:pPr>
              <w:jc w:val="both"/>
              <w:rPr>
                <w:rFonts w:ascii="Arial" w:hAnsi="Arial" w:cs="Arial"/>
                <w:sz w:val="20"/>
                <w:lang w:val="pt-BR"/>
              </w:rPr>
            </w:pPr>
          </w:p>
          <w:p w14:paraId="38B21A13" w14:textId="77777777" w:rsidR="00E7442D" w:rsidRDefault="00E7442D" w:rsidP="00E7442D">
            <w:pPr>
              <w:jc w:val="both"/>
              <w:rPr>
                <w:rFonts w:ascii="Arial" w:hAnsi="Arial" w:cs="Arial"/>
                <w:sz w:val="20"/>
                <w:lang w:val="pt-BR"/>
              </w:rPr>
            </w:pPr>
            <w:r>
              <w:rPr>
                <w:rFonts w:ascii="Arial" w:hAnsi="Arial" w:cs="Arial"/>
                <w:sz w:val="20"/>
                <w:lang w:val="pt-BR"/>
              </w:rPr>
              <w:t>- T</w:t>
            </w:r>
            <w:r w:rsidR="00E85532" w:rsidRPr="00E85532">
              <w:rPr>
                <w:rFonts w:ascii="Arial" w:hAnsi="Arial" w:cs="Arial"/>
                <w:sz w:val="20"/>
                <w:lang w:val="pt-BR"/>
              </w:rPr>
              <w:t>rocador plastificado;</w:t>
            </w:r>
          </w:p>
          <w:p w14:paraId="37DAE6EC" w14:textId="77777777" w:rsidR="00E7442D" w:rsidRDefault="00E85532" w:rsidP="00E7442D">
            <w:pPr>
              <w:jc w:val="both"/>
              <w:rPr>
                <w:rFonts w:ascii="Arial" w:hAnsi="Arial" w:cs="Arial"/>
                <w:sz w:val="20"/>
                <w:lang w:val="pt-BR"/>
              </w:rPr>
            </w:pPr>
            <w:r w:rsidRPr="00E85532">
              <w:rPr>
                <w:rFonts w:ascii="Arial" w:hAnsi="Arial" w:cs="Arial"/>
                <w:sz w:val="20"/>
                <w:lang w:val="pt-BR"/>
              </w:rPr>
              <w:t xml:space="preserve">- </w:t>
            </w:r>
            <w:r w:rsidR="00E7442D">
              <w:rPr>
                <w:rFonts w:ascii="Arial" w:hAnsi="Arial" w:cs="Arial"/>
                <w:sz w:val="20"/>
                <w:lang w:val="pt-BR"/>
              </w:rPr>
              <w:t>C</w:t>
            </w:r>
            <w:r w:rsidRPr="00E85532">
              <w:rPr>
                <w:rFonts w:ascii="Arial" w:hAnsi="Arial" w:cs="Arial"/>
                <w:sz w:val="20"/>
                <w:lang w:val="pt-BR"/>
              </w:rPr>
              <w:t>or: azul ou rosa ou verde (liso ou estampado)</w:t>
            </w:r>
            <w:r w:rsidR="00E7442D">
              <w:rPr>
                <w:rFonts w:ascii="Arial" w:hAnsi="Arial" w:cs="Arial"/>
                <w:sz w:val="20"/>
                <w:lang w:val="pt-BR"/>
              </w:rPr>
              <w:t>;</w:t>
            </w:r>
          </w:p>
          <w:p w14:paraId="7492C299" w14:textId="77777777" w:rsidR="00E7442D" w:rsidRDefault="00E85532" w:rsidP="00E7442D">
            <w:pPr>
              <w:jc w:val="both"/>
              <w:rPr>
                <w:rFonts w:ascii="Arial" w:hAnsi="Arial" w:cs="Arial"/>
                <w:sz w:val="20"/>
                <w:lang w:val="pt-BR"/>
              </w:rPr>
            </w:pPr>
            <w:r w:rsidRPr="00E85532">
              <w:rPr>
                <w:rFonts w:ascii="Arial" w:hAnsi="Arial" w:cs="Arial"/>
                <w:sz w:val="20"/>
                <w:lang w:val="pt-BR"/>
              </w:rPr>
              <w:t xml:space="preserve">- </w:t>
            </w:r>
            <w:r w:rsidR="00E7442D">
              <w:rPr>
                <w:rFonts w:ascii="Arial" w:hAnsi="Arial" w:cs="Arial"/>
                <w:sz w:val="20"/>
                <w:lang w:val="pt-BR"/>
              </w:rPr>
              <w:t>C</w:t>
            </w:r>
            <w:r w:rsidRPr="00E85532">
              <w:rPr>
                <w:rFonts w:ascii="Arial" w:hAnsi="Arial" w:cs="Arial"/>
                <w:sz w:val="20"/>
                <w:lang w:val="pt-BR"/>
              </w:rPr>
              <w:t>onfeccionado em espuma densidade 23;</w:t>
            </w:r>
          </w:p>
          <w:p w14:paraId="746E54A5" w14:textId="77777777" w:rsidR="00E7442D" w:rsidRDefault="00E85532" w:rsidP="00E7442D">
            <w:pPr>
              <w:jc w:val="both"/>
              <w:rPr>
                <w:rFonts w:ascii="Arial" w:hAnsi="Arial" w:cs="Arial"/>
                <w:sz w:val="20"/>
                <w:lang w:val="pt-BR"/>
              </w:rPr>
            </w:pPr>
            <w:r w:rsidRPr="00E85532">
              <w:rPr>
                <w:rFonts w:ascii="Arial" w:hAnsi="Arial" w:cs="Arial"/>
                <w:sz w:val="20"/>
                <w:lang w:val="pt-BR"/>
              </w:rPr>
              <w:t xml:space="preserve">- </w:t>
            </w:r>
            <w:r w:rsidR="00E7442D">
              <w:rPr>
                <w:rFonts w:ascii="Arial" w:hAnsi="Arial" w:cs="Arial"/>
                <w:sz w:val="20"/>
                <w:lang w:val="pt-BR"/>
              </w:rPr>
              <w:t>F</w:t>
            </w:r>
            <w:r w:rsidRPr="00E85532">
              <w:rPr>
                <w:rFonts w:ascii="Arial" w:hAnsi="Arial" w:cs="Arial"/>
                <w:sz w:val="20"/>
                <w:lang w:val="pt-BR"/>
              </w:rPr>
              <w:t>orrado com capa produzida em tecido 100% algodão</w:t>
            </w:r>
            <w:r w:rsidR="00E7442D">
              <w:rPr>
                <w:rFonts w:ascii="Arial" w:hAnsi="Arial" w:cs="Arial"/>
                <w:sz w:val="20"/>
                <w:lang w:val="pt-BR"/>
              </w:rPr>
              <w:t>;</w:t>
            </w:r>
          </w:p>
          <w:p w14:paraId="72BA320E" w14:textId="77777777" w:rsidR="00E7442D" w:rsidRDefault="00E85532" w:rsidP="00E7442D">
            <w:pPr>
              <w:jc w:val="both"/>
              <w:rPr>
                <w:rFonts w:ascii="Arial" w:hAnsi="Arial" w:cs="Arial"/>
                <w:sz w:val="20"/>
                <w:lang w:val="pt-BR"/>
              </w:rPr>
            </w:pPr>
            <w:r w:rsidRPr="00E85532">
              <w:rPr>
                <w:rFonts w:ascii="Arial" w:hAnsi="Arial" w:cs="Arial"/>
                <w:sz w:val="20"/>
                <w:lang w:val="pt-BR"/>
              </w:rPr>
              <w:t xml:space="preserve">- </w:t>
            </w:r>
            <w:r w:rsidR="00E7442D">
              <w:rPr>
                <w:rFonts w:ascii="Arial" w:hAnsi="Arial" w:cs="Arial"/>
                <w:sz w:val="20"/>
                <w:lang w:val="pt-BR"/>
              </w:rPr>
              <w:t>F</w:t>
            </w:r>
            <w:r w:rsidRPr="00E85532">
              <w:rPr>
                <w:rFonts w:ascii="Arial" w:hAnsi="Arial" w:cs="Arial"/>
                <w:sz w:val="20"/>
                <w:lang w:val="pt-BR"/>
              </w:rPr>
              <w:t>echamento da capa com zíper oculto</w:t>
            </w:r>
            <w:r w:rsidR="00E7442D">
              <w:rPr>
                <w:rFonts w:ascii="Arial" w:hAnsi="Arial" w:cs="Arial"/>
                <w:sz w:val="20"/>
                <w:lang w:val="pt-BR"/>
              </w:rPr>
              <w:t>;</w:t>
            </w:r>
          </w:p>
          <w:p w14:paraId="175D149B" w14:textId="77777777" w:rsidR="00E7442D" w:rsidRDefault="00E85532" w:rsidP="00E7442D">
            <w:pPr>
              <w:jc w:val="both"/>
              <w:rPr>
                <w:rFonts w:ascii="Arial" w:hAnsi="Arial" w:cs="Arial"/>
                <w:sz w:val="20"/>
                <w:lang w:val="pt-BR"/>
              </w:rPr>
            </w:pPr>
            <w:r w:rsidRPr="00E85532">
              <w:rPr>
                <w:rFonts w:ascii="Arial" w:hAnsi="Arial" w:cs="Arial"/>
                <w:sz w:val="20"/>
                <w:lang w:val="pt-BR"/>
              </w:rPr>
              <w:t xml:space="preserve">- </w:t>
            </w:r>
            <w:r w:rsidR="00E7442D">
              <w:rPr>
                <w:rFonts w:ascii="Arial" w:hAnsi="Arial" w:cs="Arial"/>
                <w:sz w:val="20"/>
                <w:lang w:val="pt-BR"/>
              </w:rPr>
              <w:t>C</w:t>
            </w:r>
            <w:r w:rsidRPr="00E85532">
              <w:rPr>
                <w:rFonts w:ascii="Arial" w:hAnsi="Arial" w:cs="Arial"/>
                <w:sz w:val="20"/>
                <w:lang w:val="pt-BR"/>
              </w:rPr>
              <w:t xml:space="preserve">apa plástica protetora com fechamentos </w:t>
            </w:r>
            <w:r w:rsidRPr="00E85532">
              <w:rPr>
                <w:rFonts w:ascii="Arial" w:hAnsi="Arial" w:cs="Arial"/>
                <w:sz w:val="20"/>
                <w:lang w:val="pt-BR"/>
              </w:rPr>
              <w:lastRenderedPageBreak/>
              <w:t>laterais</w:t>
            </w:r>
            <w:r w:rsidR="00E7442D">
              <w:rPr>
                <w:rFonts w:ascii="Arial" w:hAnsi="Arial" w:cs="Arial"/>
                <w:sz w:val="20"/>
                <w:lang w:val="pt-BR"/>
              </w:rPr>
              <w:t>;</w:t>
            </w:r>
          </w:p>
          <w:p w14:paraId="29E8247E" w14:textId="0ABB766E" w:rsidR="0073610F" w:rsidRPr="00E7442D" w:rsidRDefault="00E85532" w:rsidP="00E7442D">
            <w:pPr>
              <w:spacing w:after="120"/>
              <w:jc w:val="both"/>
              <w:rPr>
                <w:rFonts w:ascii="Arial" w:hAnsi="Arial" w:cs="Arial"/>
                <w:sz w:val="20"/>
                <w:lang w:val="pt-BR"/>
              </w:rPr>
            </w:pPr>
            <w:r w:rsidRPr="00E85532">
              <w:rPr>
                <w:rFonts w:ascii="Arial" w:hAnsi="Arial" w:cs="Arial"/>
                <w:sz w:val="20"/>
                <w:lang w:val="pt-BR"/>
              </w:rPr>
              <w:t xml:space="preserve">- </w:t>
            </w:r>
            <w:r w:rsidR="00E7442D">
              <w:rPr>
                <w:rFonts w:ascii="Arial" w:hAnsi="Arial" w:cs="Arial"/>
                <w:sz w:val="20"/>
                <w:lang w:val="pt-BR"/>
              </w:rPr>
              <w:t>M</w:t>
            </w:r>
            <w:r w:rsidRPr="00E85532">
              <w:rPr>
                <w:rFonts w:ascii="Arial" w:hAnsi="Arial" w:cs="Arial"/>
                <w:sz w:val="20"/>
                <w:lang w:val="pt-BR"/>
              </w:rPr>
              <w:t>edidas: Largura: 60cm (mínimo) / 75cm (máximo) | Profundidade: 40cm (mínimo) / 45cm (máximo) | Altura: 4 cm (mínimo).</w:t>
            </w:r>
          </w:p>
        </w:tc>
        <w:tc>
          <w:tcPr>
            <w:tcW w:w="992" w:type="dxa"/>
            <w:vAlign w:val="center"/>
          </w:tcPr>
          <w:p w14:paraId="49CCBD8E" w14:textId="1A314BE1" w:rsidR="00E85532" w:rsidRPr="00E85532" w:rsidRDefault="00E85532" w:rsidP="006247DD">
            <w:pPr>
              <w:pStyle w:val="Default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14:paraId="4E90CAE0" w14:textId="77777777" w:rsidR="00E85532" w:rsidRPr="00E85532" w:rsidRDefault="00E85532" w:rsidP="00A002F3">
            <w:pPr>
              <w:pStyle w:val="Contedodatabela"/>
              <w:spacing w:line="276" w:lineRule="auto"/>
              <w:jc w:val="center"/>
              <w:rPr>
                <w:rFonts w:ascii="Arial" w:hAnsi="Arial" w:cs="Arial"/>
                <w:sz w:val="20"/>
                <w:lang w:val="pt-BR"/>
              </w:rPr>
            </w:pPr>
          </w:p>
        </w:tc>
        <w:tc>
          <w:tcPr>
            <w:tcW w:w="1559" w:type="dxa"/>
            <w:vAlign w:val="center"/>
          </w:tcPr>
          <w:p w14:paraId="23C3C87F" w14:textId="77777777" w:rsidR="00E85532" w:rsidRPr="00E85532" w:rsidRDefault="00E85532" w:rsidP="00A002F3">
            <w:pPr>
              <w:pStyle w:val="Contedodatabela"/>
              <w:spacing w:line="276" w:lineRule="auto"/>
              <w:jc w:val="center"/>
              <w:rPr>
                <w:rFonts w:ascii="Arial" w:hAnsi="Arial" w:cs="Arial"/>
                <w:sz w:val="20"/>
                <w:lang w:val="pt-BR"/>
              </w:rPr>
            </w:pPr>
          </w:p>
        </w:tc>
      </w:tr>
    </w:tbl>
    <w:p w14:paraId="4BE075AB" w14:textId="77777777" w:rsidR="00E85532" w:rsidRDefault="00E85532" w:rsidP="005344BB">
      <w:pPr>
        <w:pStyle w:val="Corpodetexto"/>
        <w:rPr>
          <w:rFonts w:cs="Arial"/>
          <w:szCs w:val="22"/>
        </w:rPr>
      </w:pPr>
    </w:p>
    <w:p w14:paraId="35AE14F2" w14:textId="1344DB76" w:rsidR="000E0449" w:rsidRDefault="000E0449" w:rsidP="00CB3998">
      <w:pPr>
        <w:pStyle w:val="Corpodetexto"/>
        <w:spacing w:line="288" w:lineRule="auto"/>
        <w:rPr>
          <w:rFonts w:cs="Arial"/>
          <w:szCs w:val="22"/>
        </w:rPr>
      </w:pPr>
      <w:r>
        <w:rPr>
          <w:rFonts w:cs="Arial"/>
          <w:b/>
          <w:bCs/>
          <w:szCs w:val="22"/>
        </w:rPr>
        <w:t>VALIDADE DA PROPOSTA:</w:t>
      </w:r>
      <w:r>
        <w:rPr>
          <w:rFonts w:cs="Arial"/>
          <w:szCs w:val="22"/>
        </w:rPr>
        <w:t xml:space="preserve"> mínima de </w:t>
      </w:r>
      <w:r w:rsidR="00A002F3">
        <w:rPr>
          <w:rFonts w:cs="Arial"/>
          <w:b/>
          <w:bCs/>
          <w:szCs w:val="22"/>
        </w:rPr>
        <w:t>9</w:t>
      </w:r>
      <w:r>
        <w:rPr>
          <w:rFonts w:cs="Arial"/>
          <w:b/>
          <w:bCs/>
          <w:szCs w:val="22"/>
        </w:rPr>
        <w:t>0 (</w:t>
      </w:r>
      <w:r w:rsidR="00A002F3">
        <w:rPr>
          <w:rFonts w:cs="Arial"/>
          <w:b/>
          <w:bCs/>
          <w:szCs w:val="22"/>
        </w:rPr>
        <w:t>noventa</w:t>
      </w:r>
      <w:r>
        <w:rPr>
          <w:rFonts w:cs="Arial"/>
          <w:b/>
          <w:bCs/>
          <w:szCs w:val="22"/>
        </w:rPr>
        <w:t>) dias</w:t>
      </w:r>
      <w:r>
        <w:rPr>
          <w:rFonts w:cs="Arial"/>
          <w:szCs w:val="22"/>
        </w:rPr>
        <w:t>, contados da data de sua apresentação.</w:t>
      </w:r>
    </w:p>
    <w:p w14:paraId="50118115" w14:textId="77777777" w:rsidR="00E85532" w:rsidRDefault="00E85532" w:rsidP="00CB3998">
      <w:pPr>
        <w:pStyle w:val="Corpodetexto"/>
        <w:spacing w:line="288" w:lineRule="auto"/>
        <w:rPr>
          <w:rFonts w:cs="Arial"/>
          <w:szCs w:val="22"/>
        </w:rPr>
      </w:pPr>
    </w:p>
    <w:p w14:paraId="57D24421" w14:textId="298CC3F5" w:rsidR="00E85532" w:rsidRPr="008F0BC0" w:rsidRDefault="00E85532" w:rsidP="00E85532">
      <w:pPr>
        <w:spacing w:line="36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E85532">
        <w:rPr>
          <w:rFonts w:ascii="Arial" w:hAnsi="Arial" w:cs="Arial"/>
          <w:b/>
          <w:bCs/>
          <w:sz w:val="22"/>
          <w:szCs w:val="22"/>
          <w:lang w:val="pt-PT"/>
        </w:rPr>
        <w:t>GARANTIA:</w:t>
      </w:r>
      <w:r w:rsidRPr="004113E5">
        <w:rPr>
          <w:rFonts w:ascii="Arial" w:hAnsi="Arial" w:cs="Arial"/>
          <w:sz w:val="20"/>
          <w:lang w:val="pt-BR"/>
        </w:rPr>
        <w:t xml:space="preserve"> </w:t>
      </w:r>
      <w:r w:rsidR="008F0BC0" w:rsidRPr="008F0BC0">
        <w:rPr>
          <w:rFonts w:ascii="Arial" w:hAnsi="Arial" w:cs="Arial"/>
          <w:sz w:val="22"/>
          <w:szCs w:val="22"/>
          <w:lang w:val="pt-PT"/>
        </w:rPr>
        <w:t xml:space="preserve">mínima de </w:t>
      </w:r>
      <w:r w:rsidR="008F0BC0" w:rsidRPr="00E7442D">
        <w:rPr>
          <w:rFonts w:ascii="Arial" w:hAnsi="Arial" w:cs="Arial"/>
          <w:b/>
          <w:bCs/>
          <w:sz w:val="22"/>
          <w:szCs w:val="22"/>
          <w:lang w:val="pt-PT"/>
        </w:rPr>
        <w:t>12 (doze) meses</w:t>
      </w:r>
      <w:r w:rsidR="008F0BC0" w:rsidRPr="008F0BC0">
        <w:rPr>
          <w:rFonts w:ascii="Arial" w:hAnsi="Arial" w:cs="Arial"/>
          <w:sz w:val="22"/>
          <w:szCs w:val="22"/>
          <w:lang w:val="pt-PT"/>
        </w:rPr>
        <w:t xml:space="preserve"> para cada item especificado na nota de empenho relativa à sua contratação, contados da data do recebimento definitivo, contra vícios, defeitos e/ou outras impropriedades.</w:t>
      </w:r>
    </w:p>
    <w:p w14:paraId="5E4E7E46" w14:textId="044F2DFB" w:rsidR="000E0449" w:rsidRDefault="000E0449" w:rsidP="00CB3998">
      <w:pPr>
        <w:pStyle w:val="Corpodetexto"/>
        <w:spacing w:line="288" w:lineRule="auto"/>
        <w:rPr>
          <w:rFonts w:cs="Arial"/>
          <w:b/>
          <w:bCs/>
          <w:szCs w:val="22"/>
        </w:rPr>
      </w:pPr>
    </w:p>
    <w:p w14:paraId="4A80BD1B" w14:textId="4800CE46" w:rsidR="00D058CB" w:rsidRPr="006247DD" w:rsidRDefault="000E0449" w:rsidP="006247DD">
      <w:pPr>
        <w:spacing w:line="360" w:lineRule="auto"/>
        <w:jc w:val="both"/>
        <w:rPr>
          <w:rFonts w:ascii="Arial" w:hAnsi="Arial" w:cs="Arial"/>
          <w:sz w:val="22"/>
          <w:szCs w:val="22"/>
          <w:lang w:val="pt-PT"/>
        </w:rPr>
      </w:pPr>
      <w:r w:rsidRPr="006247DD">
        <w:rPr>
          <w:rFonts w:ascii="Arial" w:hAnsi="Arial" w:cs="Arial"/>
          <w:b/>
          <w:bCs/>
          <w:sz w:val="22"/>
          <w:szCs w:val="22"/>
          <w:lang w:val="pt-PT"/>
        </w:rPr>
        <w:t>PRAZO</w:t>
      </w:r>
      <w:r w:rsidR="00180094" w:rsidRPr="006247DD">
        <w:rPr>
          <w:rFonts w:ascii="Arial" w:hAnsi="Arial" w:cs="Arial"/>
          <w:b/>
          <w:bCs/>
          <w:sz w:val="22"/>
          <w:szCs w:val="22"/>
          <w:lang w:val="pt-PT"/>
        </w:rPr>
        <w:t xml:space="preserve"> </w:t>
      </w:r>
      <w:r w:rsidR="00AD4B7F" w:rsidRPr="006247DD">
        <w:rPr>
          <w:rFonts w:ascii="Arial" w:hAnsi="Arial" w:cs="Arial"/>
          <w:b/>
          <w:bCs/>
          <w:sz w:val="22"/>
          <w:szCs w:val="22"/>
          <w:lang w:val="pt-PT"/>
        </w:rPr>
        <w:t>DE E</w:t>
      </w:r>
      <w:r w:rsidR="00E85532">
        <w:rPr>
          <w:rFonts w:ascii="Arial" w:hAnsi="Arial" w:cs="Arial"/>
          <w:b/>
          <w:bCs/>
          <w:sz w:val="22"/>
          <w:szCs w:val="22"/>
          <w:lang w:val="pt-PT"/>
        </w:rPr>
        <w:t>NTREGA</w:t>
      </w:r>
      <w:r w:rsidRPr="006247DD">
        <w:rPr>
          <w:rFonts w:ascii="Arial" w:hAnsi="Arial" w:cs="Arial"/>
          <w:b/>
          <w:bCs/>
          <w:sz w:val="22"/>
          <w:szCs w:val="22"/>
          <w:lang w:val="pt-PT"/>
        </w:rPr>
        <w:t>:</w:t>
      </w:r>
      <w:r w:rsidRPr="006247DD">
        <w:rPr>
          <w:rFonts w:ascii="Arial" w:hAnsi="Arial" w:cs="Arial"/>
          <w:sz w:val="22"/>
          <w:szCs w:val="22"/>
          <w:lang w:val="pt-PT"/>
        </w:rPr>
        <w:t xml:space="preserve"> </w:t>
      </w:r>
      <w:r w:rsidR="006247DD" w:rsidRPr="006247DD">
        <w:rPr>
          <w:rFonts w:ascii="Arial" w:hAnsi="Arial" w:cs="Arial"/>
          <w:b/>
          <w:bCs/>
          <w:sz w:val="22"/>
          <w:szCs w:val="22"/>
          <w:lang w:val="pt-PT"/>
        </w:rPr>
        <w:t>30 (trinta) dias corridos</w:t>
      </w:r>
      <w:r w:rsidR="006247DD" w:rsidRPr="006247DD">
        <w:rPr>
          <w:rFonts w:ascii="Arial" w:hAnsi="Arial" w:cs="Arial"/>
          <w:sz w:val="22"/>
          <w:szCs w:val="22"/>
          <w:lang w:val="pt-PT"/>
        </w:rPr>
        <w:t xml:space="preserve">, contados do </w:t>
      </w:r>
      <w:r w:rsidR="00BF6891">
        <w:rPr>
          <w:rFonts w:ascii="Arial" w:hAnsi="Arial" w:cs="Arial"/>
          <w:sz w:val="22"/>
          <w:szCs w:val="22"/>
          <w:lang w:val="pt-PT"/>
        </w:rPr>
        <w:t>recebimento da</w:t>
      </w:r>
      <w:r w:rsidR="006247DD" w:rsidRPr="006247DD">
        <w:rPr>
          <w:rFonts w:ascii="Arial" w:hAnsi="Arial" w:cs="Arial"/>
          <w:sz w:val="22"/>
          <w:szCs w:val="22"/>
          <w:lang w:val="pt-PT"/>
        </w:rPr>
        <w:t xml:space="preserve"> Nota de Empenho</w:t>
      </w:r>
      <w:r w:rsidR="00E85532">
        <w:rPr>
          <w:rFonts w:ascii="Arial" w:hAnsi="Arial" w:cs="Arial"/>
          <w:sz w:val="20"/>
          <w:lang w:val="pt-BR"/>
        </w:rPr>
        <w:t>.</w:t>
      </w:r>
    </w:p>
    <w:p w14:paraId="295A25C7" w14:textId="77777777" w:rsidR="00B76F0D" w:rsidRDefault="00B76F0D" w:rsidP="00CB3998">
      <w:pPr>
        <w:pStyle w:val="Corpodetexto"/>
        <w:spacing w:line="288" w:lineRule="auto"/>
        <w:rPr>
          <w:rFonts w:cs="Arial"/>
          <w:szCs w:val="22"/>
        </w:rPr>
      </w:pPr>
    </w:p>
    <w:p w14:paraId="62842741" w14:textId="6008AFAF" w:rsidR="00AD4B7F" w:rsidRDefault="003B583A" w:rsidP="00CB3998">
      <w:pPr>
        <w:pStyle w:val="Corpodetexto"/>
        <w:spacing w:line="288" w:lineRule="auto"/>
      </w:pPr>
      <w:r w:rsidRPr="00286384">
        <w:rPr>
          <w:rFonts w:cs="Arial"/>
          <w:szCs w:val="22"/>
        </w:rPr>
        <w:t xml:space="preserve">O </w:t>
      </w:r>
      <w:r w:rsidR="00E5111E">
        <w:rPr>
          <w:rFonts w:cs="Arial"/>
          <w:szCs w:val="22"/>
        </w:rPr>
        <w:t>preço</w:t>
      </w:r>
      <w:r w:rsidRPr="00286384">
        <w:rPr>
          <w:rFonts w:cs="Arial"/>
          <w:szCs w:val="22"/>
        </w:rPr>
        <w:t xml:space="preserve"> proposto </w:t>
      </w:r>
      <w:r w:rsidR="00AD4B7F">
        <w:rPr>
          <w:rFonts w:cs="Arial"/>
          <w:szCs w:val="22"/>
        </w:rPr>
        <w:t>abrange</w:t>
      </w:r>
      <w:r w:rsidRPr="00286384">
        <w:rPr>
          <w:rFonts w:cs="Arial"/>
          <w:szCs w:val="22"/>
        </w:rPr>
        <w:t xml:space="preserve"> todos os custos </w:t>
      </w:r>
      <w:r w:rsidR="00AD4B7F">
        <w:t>operacionais, encargos previdenciários, trabalhistas, tributários, comerciais, mão de obra, materiais, ferramentas e equipamentos necessários à execução dos serviços, seguros, taxas, deslocamentos de pessoal, transporte, treinamento, garantia e quaisquer outros que incidam ou venham a incidir sobre o objeto da contratação.</w:t>
      </w:r>
    </w:p>
    <w:p w14:paraId="4848BEEA" w14:textId="29D0F7E4" w:rsidR="00AD4B7F" w:rsidRDefault="00AD4B7F" w:rsidP="00CB3998">
      <w:pPr>
        <w:pStyle w:val="Corpodetexto"/>
        <w:spacing w:line="288" w:lineRule="auto"/>
      </w:pPr>
    </w:p>
    <w:p w14:paraId="292B2450" w14:textId="5FFD0158" w:rsidR="00B7167B" w:rsidRDefault="00AF3CC7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AF3CC7">
        <w:rPr>
          <w:rFonts w:ascii="Arial" w:hAnsi="Arial" w:cs="Arial"/>
          <w:sz w:val="22"/>
          <w:szCs w:val="22"/>
          <w:lang w:val="pt-BR"/>
        </w:rPr>
        <w:t>A contratação será regida pela Lei</w:t>
      </w:r>
      <w:r w:rsidR="00B7167B">
        <w:rPr>
          <w:rFonts w:ascii="Arial" w:hAnsi="Arial" w:cs="Arial"/>
          <w:sz w:val="22"/>
          <w:szCs w:val="22"/>
          <w:lang w:val="pt-BR"/>
        </w:rPr>
        <w:t xml:space="preserve"> </w:t>
      </w:r>
      <w:r w:rsidR="00B7167B" w:rsidRPr="00B7167B">
        <w:rPr>
          <w:rFonts w:ascii="Arial" w:hAnsi="Arial" w:cs="Arial"/>
          <w:sz w:val="22"/>
          <w:szCs w:val="22"/>
          <w:lang w:val="pt-BR"/>
        </w:rPr>
        <w:t>nº 14.133/2021 e, subsidiariamente, pelo Código Civil Brasileiro e pelo Código de Defesa do Consumidor.</w:t>
      </w:r>
    </w:p>
    <w:p w14:paraId="082980E3" w14:textId="3B4237DE" w:rsidR="00B7167B" w:rsidRDefault="00B7167B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</w:p>
    <w:p w14:paraId="14B91A1A" w14:textId="00D9C0AC" w:rsidR="003B583A" w:rsidRPr="00286384" w:rsidRDefault="003B583A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286384">
        <w:rPr>
          <w:rFonts w:ascii="Arial" w:hAnsi="Arial" w:cs="Arial"/>
          <w:sz w:val="22"/>
          <w:szCs w:val="22"/>
          <w:lang w:val="pt-BR"/>
        </w:rPr>
        <w:t xml:space="preserve">Declaramos que examinamos, conhecemos e nos submetemos a todas as condições contidas no </w:t>
      </w:r>
      <w:r w:rsidR="00B7167B">
        <w:rPr>
          <w:rFonts w:ascii="Arial" w:hAnsi="Arial" w:cs="Arial"/>
          <w:sz w:val="22"/>
          <w:szCs w:val="22"/>
          <w:lang w:val="pt-BR"/>
        </w:rPr>
        <w:t>Aviso de Contratação Direta</w:t>
      </w:r>
      <w:r w:rsidR="00AF7A59">
        <w:rPr>
          <w:rFonts w:ascii="Arial" w:hAnsi="Arial" w:cs="Arial"/>
          <w:sz w:val="22"/>
          <w:szCs w:val="22"/>
          <w:lang w:val="pt-BR"/>
        </w:rPr>
        <w:t xml:space="preserve"> e seus anexos</w:t>
      </w:r>
      <w:r w:rsidRPr="00286384">
        <w:rPr>
          <w:rFonts w:ascii="Arial" w:hAnsi="Arial" w:cs="Arial"/>
          <w:sz w:val="22"/>
          <w:szCs w:val="22"/>
          <w:lang w:val="pt-BR"/>
        </w:rPr>
        <w:t>, bem como verificamos todas as especificações nele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contidas, não havendo discrepância entre quaisquer informações ou documentos que dele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façam parte, e estamos cientes de todas as condições que possam, de qualquer forma, influir nos custos, assim como qualquer despesa relativa à realização integral de seu objeto, assumindo total responsabilidade pelas informações.</w:t>
      </w:r>
    </w:p>
    <w:p w14:paraId="1C2B2706" w14:textId="77777777" w:rsidR="00AF3CC7" w:rsidRDefault="00AF3CC7" w:rsidP="003B583A">
      <w:pPr>
        <w:pStyle w:val="Lista"/>
        <w:rPr>
          <w:rFonts w:cs="Arial"/>
          <w:b/>
          <w:szCs w:val="22"/>
        </w:rPr>
      </w:pPr>
    </w:p>
    <w:p w14:paraId="3E84CC69" w14:textId="77777777" w:rsidR="00AF3CC7" w:rsidRPr="00286384" w:rsidRDefault="00AF3CC7" w:rsidP="003B583A">
      <w:pPr>
        <w:pStyle w:val="Lista"/>
        <w:rPr>
          <w:rFonts w:cs="Arial"/>
          <w:b/>
          <w:szCs w:val="22"/>
        </w:rPr>
      </w:pPr>
    </w:p>
    <w:p w14:paraId="07A2B552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Local e Data:</w:t>
      </w:r>
    </w:p>
    <w:p w14:paraId="0812CC6E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54394FEE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Assinatura:</w:t>
      </w:r>
    </w:p>
    <w:p w14:paraId="35BC519A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14934941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Nome:</w:t>
      </w:r>
    </w:p>
    <w:p w14:paraId="716E00F3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24276F47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RG:</w:t>
      </w:r>
    </w:p>
    <w:p w14:paraId="17E4BA28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3CC64F52" w14:textId="77777777" w:rsidR="004525C1" w:rsidRPr="00F81E64" w:rsidRDefault="00AF3CC7" w:rsidP="00F81E64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Cargo:</w:t>
      </w:r>
    </w:p>
    <w:sectPr w:rsidR="004525C1" w:rsidRPr="00F81E64" w:rsidSect="00044030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134" w:right="1262" w:bottom="1012" w:left="1701" w:header="567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5F208" w14:textId="77777777" w:rsidR="0041782D" w:rsidRDefault="0041782D">
      <w:r>
        <w:separator/>
      </w:r>
    </w:p>
  </w:endnote>
  <w:endnote w:type="continuationSeparator" w:id="0">
    <w:p w14:paraId="15EA4C7A" w14:textId="77777777" w:rsidR="0041782D" w:rsidRDefault="0041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GBKHF+CenturyGothic">
    <w:altName w:val="Century Gothic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54C6" w14:textId="77777777" w:rsidR="00001CE0" w:rsidRDefault="00001CE0">
    <w:pPr>
      <w:pStyle w:val="Rodap"/>
    </w:pPr>
    <w:r>
      <w:tab/>
    </w:r>
    <w:r>
      <w:rPr>
        <w:rFonts w:ascii="Arial" w:hAnsi="Arial"/>
      </w:rP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A42C0">
      <w:rPr>
        <w:noProof/>
      </w:rPr>
      <w:t>2</w:t>
    </w:r>
    <w:r>
      <w:rPr>
        <w:noProof/>
      </w:rPr>
      <w:fldChar w:fldCharType="end"/>
    </w:r>
    <w:r>
      <w:rPr>
        <w:rFonts w:ascii="Arial" w:hAnsi="Arial"/>
      </w:rPr>
      <w:t xml:space="preserve"> -</w:t>
    </w: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4FC48" w14:textId="77777777" w:rsidR="0041782D" w:rsidRDefault="0041782D">
      <w:r>
        <w:separator/>
      </w:r>
    </w:p>
  </w:footnote>
  <w:footnote w:type="continuationSeparator" w:id="0">
    <w:p w14:paraId="5E0763BB" w14:textId="77777777" w:rsidR="0041782D" w:rsidRDefault="00417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03C23" w14:textId="77777777" w:rsidR="00AD4B7F" w:rsidRDefault="00AD4B7F" w:rsidP="00AD4B7F">
    <w:pPr>
      <w:jc w:val="center"/>
      <w:rPr>
        <w:sz w:val="18"/>
      </w:rPr>
    </w:pPr>
    <w:r>
      <w:object w:dxaOrig="1201" w:dyaOrig="1351" w14:anchorId="1CF18E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.35pt;height:50.65pt" filled="t">
          <v:fill color2="black"/>
          <v:imagedata r:id="rId1" o:title=""/>
        </v:shape>
        <o:OLEObject Type="Embed" ProgID="Word.Picture.8" ShapeID="_x0000_i1025" DrawAspect="Content" ObjectID="_1792309408" r:id="rId2"/>
      </w:object>
    </w:r>
  </w:p>
  <w:p w14:paraId="103FF232" w14:textId="77777777" w:rsidR="00AD4B7F" w:rsidRPr="005E22C0" w:rsidRDefault="00AD4B7F" w:rsidP="00AD4B7F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14:paraId="003B15CD" w14:textId="77777777" w:rsidR="00AD4B7F" w:rsidRDefault="00AD4B7F" w:rsidP="00AD4B7F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</w:t>
    </w:r>
  </w:p>
  <w:p w14:paraId="75BFFE56" w14:textId="77777777" w:rsidR="00AD4B7F" w:rsidRDefault="00AD4B7F" w:rsidP="00AD4B7F">
    <w:pPr>
      <w:pStyle w:val="Cabealho"/>
      <w:spacing w:after="120"/>
      <w:jc w:val="center"/>
      <w:rPr>
        <w:rFonts w:ascii="Arial" w:hAnsi="Arial"/>
        <w:sz w:val="16"/>
        <w:lang w:val="pt-BR"/>
      </w:rPr>
    </w:pPr>
    <w:r>
      <w:rPr>
        <w:rFonts w:ascii="Arial" w:hAnsi="Arial"/>
        <w:sz w:val="16"/>
        <w:lang w:val="pt-BR"/>
      </w:rPr>
      <w:t>Seção de Licitações e Compras</w:t>
    </w:r>
  </w:p>
  <w:p w14:paraId="2841BC42" w14:textId="01239E35" w:rsidR="00AD4B7F" w:rsidRPr="00AD4B7F" w:rsidRDefault="00AD4B7F" w:rsidP="00AD4B7F">
    <w:pPr>
      <w:pStyle w:val="Cabealh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4E7906E8" wp14:editId="140AE035">
              <wp:simplePos x="0" y="0"/>
              <wp:positionH relativeFrom="column">
                <wp:posOffset>0</wp:posOffset>
              </wp:positionH>
              <wp:positionV relativeFrom="paragraph">
                <wp:posOffset>8255</wp:posOffset>
              </wp:positionV>
              <wp:extent cx="5583555" cy="3810"/>
              <wp:effectExtent l="13970" t="8890" r="12700" b="635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AC7F53" id="Line 4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65pt" to="439.6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" o:allowincell="f" strokeweight=".26mm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9328B" w14:textId="711BDF07" w:rsidR="00001CE0" w:rsidRDefault="00CB3998" w:rsidP="00044030">
    <w:pPr>
      <w:jc w:val="center"/>
      <w:rPr>
        <w:sz w:val="18"/>
      </w:rPr>
    </w:pPr>
    <w:r>
      <w:object w:dxaOrig="1201" w:dyaOrig="1351" w14:anchorId="094B1F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3.35pt;height:50.65pt" filled="t">
          <v:fill color2="black"/>
          <v:imagedata r:id="rId1" o:title=""/>
        </v:shape>
        <o:OLEObject Type="Embed" ProgID="Word.Picture.8" ShapeID="_x0000_i1026" DrawAspect="Content" ObjectID="_1792309409" r:id="rId2"/>
      </w:object>
    </w:r>
  </w:p>
  <w:p w14:paraId="7734AF59" w14:textId="77777777" w:rsidR="00001CE0" w:rsidRPr="005E22C0" w:rsidRDefault="00001CE0" w:rsidP="00044030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14:paraId="3B37D3A8" w14:textId="04FB5E23" w:rsidR="00001CE0" w:rsidRDefault="00001CE0" w:rsidP="00044030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</w:t>
    </w:r>
  </w:p>
  <w:p w14:paraId="3A570C94" w14:textId="70C65C96" w:rsidR="00016D37" w:rsidRDefault="00016D37" w:rsidP="00044030">
    <w:pPr>
      <w:pStyle w:val="Cabealho"/>
      <w:jc w:val="center"/>
      <w:rPr>
        <w:rFonts w:ascii="Arial" w:hAnsi="Arial"/>
        <w:sz w:val="16"/>
        <w:lang w:val="pt-BR"/>
      </w:rPr>
    </w:pPr>
    <w:r>
      <w:rPr>
        <w:rFonts w:ascii="Arial" w:hAnsi="Arial"/>
        <w:sz w:val="16"/>
        <w:lang w:val="pt-BR"/>
      </w:rPr>
      <w:t>Seção de Licitações e Compras</w:t>
    </w:r>
  </w:p>
  <w:p w14:paraId="67BFA447" w14:textId="77777777" w:rsidR="00001CE0" w:rsidRPr="005E22C0" w:rsidRDefault="00001CE0" w:rsidP="00044030">
    <w:pPr>
      <w:pStyle w:val="Cabealho"/>
      <w:jc w:val="center"/>
      <w:rPr>
        <w:rFonts w:ascii="Arial" w:hAnsi="Arial"/>
        <w:sz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1FACB8B" wp14:editId="2D5F5F8D">
              <wp:simplePos x="0" y="0"/>
              <wp:positionH relativeFrom="column">
                <wp:posOffset>19685</wp:posOffset>
              </wp:positionH>
              <wp:positionV relativeFrom="paragraph">
                <wp:posOffset>48895</wp:posOffset>
              </wp:positionV>
              <wp:extent cx="5583555" cy="3810"/>
              <wp:effectExtent l="13970" t="8890" r="12700" b="63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C6E772" id="Line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5pt,3.85pt" to="441.2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" o:allowincell="f" strokeweight=".26mm">
              <v:stroke joinstyle="miter"/>
            </v:line>
          </w:pict>
        </mc:Fallback>
      </mc:AlternateContent>
    </w:r>
    <w:r w:rsidRPr="005E22C0">
      <w:rPr>
        <w:rFonts w:ascii="Arial" w:hAnsi="Arial"/>
        <w:sz w:val="20"/>
        <w:lang w:val="pt-B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RTF_Num 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RTF_Num 7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RTF_Num 7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8"/>
    <w:multiLevelType w:val="singleLevel"/>
    <w:tmpl w:val="00000008"/>
    <w:name w:val="RTF_Num 53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5" w15:restartNumberingAfterBreak="0">
    <w:nsid w:val="00000009"/>
    <w:multiLevelType w:val="singleLevel"/>
    <w:tmpl w:val="00000009"/>
    <w:name w:val="RTF_Num 54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6" w15:restartNumberingAfterBreak="0">
    <w:nsid w:val="0000000D"/>
    <w:multiLevelType w:val="singleLevel"/>
    <w:tmpl w:val="0000000D"/>
    <w:name w:val="RTF_Num 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0000015"/>
    <w:multiLevelType w:val="singleLevel"/>
    <w:tmpl w:val="00000015"/>
    <w:name w:val="WW8Num4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18"/>
    <w:multiLevelType w:val="singleLevel"/>
    <w:tmpl w:val="00000018"/>
    <w:name w:val="WW8Num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1F"/>
    <w:multiLevelType w:val="singleLevel"/>
    <w:tmpl w:val="0000001F"/>
    <w:name w:val="WW8Num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0" w15:restartNumberingAfterBreak="0">
    <w:nsid w:val="038E06B6"/>
    <w:multiLevelType w:val="hybridMultilevel"/>
    <w:tmpl w:val="31169E7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A7B69"/>
    <w:multiLevelType w:val="hybridMultilevel"/>
    <w:tmpl w:val="BA48D250"/>
    <w:name w:val="WW8Num86"/>
    <w:lvl w:ilvl="0" w:tplc="C2A6D2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1867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D60F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3869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72DE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5CF0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C29C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E613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2AE3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07B3C"/>
    <w:multiLevelType w:val="hybridMultilevel"/>
    <w:tmpl w:val="791A69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A57E8A"/>
    <w:multiLevelType w:val="hybridMultilevel"/>
    <w:tmpl w:val="57387BD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4B19F6"/>
    <w:multiLevelType w:val="multilevel"/>
    <w:tmpl w:val="568EFE8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5" w15:restartNumberingAfterBreak="0">
    <w:nsid w:val="25F61837"/>
    <w:multiLevelType w:val="hybridMultilevel"/>
    <w:tmpl w:val="6650901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28B1422D"/>
    <w:multiLevelType w:val="hybridMultilevel"/>
    <w:tmpl w:val="0A04AF5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31001640"/>
    <w:multiLevelType w:val="hybridMultilevel"/>
    <w:tmpl w:val="A04AC01A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7352BF"/>
    <w:multiLevelType w:val="hybridMultilevel"/>
    <w:tmpl w:val="420A07BC"/>
    <w:lvl w:ilvl="0" w:tplc="0416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42903EF8"/>
    <w:multiLevelType w:val="hybridMultilevel"/>
    <w:tmpl w:val="CF3CBB6A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97690B"/>
    <w:multiLevelType w:val="hybridMultilevel"/>
    <w:tmpl w:val="30DAA72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55FE4865"/>
    <w:multiLevelType w:val="hybridMultilevel"/>
    <w:tmpl w:val="0FE054D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 w15:restartNumberingAfterBreak="0">
    <w:nsid w:val="56F6602A"/>
    <w:multiLevelType w:val="hybridMultilevel"/>
    <w:tmpl w:val="0F660B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940BC8"/>
    <w:multiLevelType w:val="hybridMultilevel"/>
    <w:tmpl w:val="475C0118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676F5E20"/>
    <w:multiLevelType w:val="hybridMultilevel"/>
    <w:tmpl w:val="7A00ADEE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82765F7"/>
    <w:multiLevelType w:val="hybridMultilevel"/>
    <w:tmpl w:val="5766394C"/>
    <w:lvl w:ilvl="0" w:tplc="18A022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B0C03A8"/>
    <w:multiLevelType w:val="hybridMultilevel"/>
    <w:tmpl w:val="85989CA4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1327E1"/>
    <w:multiLevelType w:val="hybridMultilevel"/>
    <w:tmpl w:val="DE620738"/>
    <w:lvl w:ilvl="0" w:tplc="67B63E68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7351343A"/>
    <w:multiLevelType w:val="hybridMultilevel"/>
    <w:tmpl w:val="A8AC662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6805A7"/>
    <w:multiLevelType w:val="hybridMultilevel"/>
    <w:tmpl w:val="1534DEB6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95E6B9F"/>
    <w:multiLevelType w:val="hybridMultilevel"/>
    <w:tmpl w:val="EF52A6A0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561C2E"/>
    <w:multiLevelType w:val="hybridMultilevel"/>
    <w:tmpl w:val="7D7675E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E56DC7"/>
    <w:multiLevelType w:val="hybridMultilevel"/>
    <w:tmpl w:val="F94A432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92947">
    <w:abstractNumId w:val="0"/>
  </w:num>
  <w:num w:numId="2" w16cid:durableId="13939678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95257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38370529">
    <w:abstractNumId w:val="25"/>
  </w:num>
  <w:num w:numId="5" w16cid:durableId="737674261">
    <w:abstractNumId w:val="12"/>
  </w:num>
  <w:num w:numId="6" w16cid:durableId="1225678097">
    <w:abstractNumId w:val="19"/>
  </w:num>
  <w:num w:numId="7" w16cid:durableId="1960911135">
    <w:abstractNumId w:val="30"/>
  </w:num>
  <w:num w:numId="8" w16cid:durableId="13942071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2144498426">
    <w:abstractNumId w:val="23"/>
  </w:num>
  <w:num w:numId="10" w16cid:durableId="1911958296">
    <w:abstractNumId w:val="20"/>
  </w:num>
  <w:num w:numId="11" w16cid:durableId="974600463">
    <w:abstractNumId w:val="15"/>
  </w:num>
  <w:num w:numId="12" w16cid:durableId="926039031">
    <w:abstractNumId w:val="16"/>
  </w:num>
  <w:num w:numId="13" w16cid:durableId="1935430366">
    <w:abstractNumId w:val="21"/>
  </w:num>
  <w:num w:numId="14" w16cid:durableId="506797251">
    <w:abstractNumId w:val="13"/>
  </w:num>
  <w:num w:numId="15" w16cid:durableId="18898098">
    <w:abstractNumId w:val="24"/>
  </w:num>
  <w:num w:numId="16" w16cid:durableId="1123889983">
    <w:abstractNumId w:val="31"/>
  </w:num>
  <w:num w:numId="17" w16cid:durableId="1619527325">
    <w:abstractNumId w:val="29"/>
  </w:num>
  <w:num w:numId="18" w16cid:durableId="501551531">
    <w:abstractNumId w:val="10"/>
  </w:num>
  <w:num w:numId="19" w16cid:durableId="1657801259">
    <w:abstractNumId w:val="26"/>
  </w:num>
  <w:num w:numId="20" w16cid:durableId="945578032">
    <w:abstractNumId w:val="28"/>
  </w:num>
  <w:num w:numId="21" w16cid:durableId="1061708958">
    <w:abstractNumId w:val="17"/>
  </w:num>
  <w:num w:numId="22" w16cid:durableId="1864514364">
    <w:abstractNumId w:val="22"/>
  </w:num>
  <w:num w:numId="23" w16cid:durableId="1680766644">
    <w:abstractNumId w:val="32"/>
  </w:num>
  <w:num w:numId="24" w16cid:durableId="1024786545">
    <w:abstractNumId w:val="18"/>
  </w:num>
  <w:num w:numId="25" w16cid:durableId="790395449">
    <w:abstractNumId w:val="14"/>
  </w:num>
  <w:num w:numId="26" w16cid:durableId="615674997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2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C21"/>
    <w:rsid w:val="00001CE0"/>
    <w:rsid w:val="00003925"/>
    <w:rsid w:val="00005F20"/>
    <w:rsid w:val="00007A0B"/>
    <w:rsid w:val="00007CC9"/>
    <w:rsid w:val="00013CA1"/>
    <w:rsid w:val="0001517A"/>
    <w:rsid w:val="000154A8"/>
    <w:rsid w:val="00016D37"/>
    <w:rsid w:val="00021D9C"/>
    <w:rsid w:val="00022599"/>
    <w:rsid w:val="00022A6E"/>
    <w:rsid w:val="0002611C"/>
    <w:rsid w:val="000267C6"/>
    <w:rsid w:val="00026A3D"/>
    <w:rsid w:val="00027FCA"/>
    <w:rsid w:val="00031D11"/>
    <w:rsid w:val="00031E5E"/>
    <w:rsid w:val="00032744"/>
    <w:rsid w:val="00034E12"/>
    <w:rsid w:val="00035108"/>
    <w:rsid w:val="000435B7"/>
    <w:rsid w:val="0004386D"/>
    <w:rsid w:val="00043903"/>
    <w:rsid w:val="00044030"/>
    <w:rsid w:val="00047801"/>
    <w:rsid w:val="00050176"/>
    <w:rsid w:val="000519F3"/>
    <w:rsid w:val="0005387A"/>
    <w:rsid w:val="000542A9"/>
    <w:rsid w:val="0005528B"/>
    <w:rsid w:val="00060A17"/>
    <w:rsid w:val="00061766"/>
    <w:rsid w:val="00062749"/>
    <w:rsid w:val="00064B1F"/>
    <w:rsid w:val="00067903"/>
    <w:rsid w:val="00073AE1"/>
    <w:rsid w:val="000813EB"/>
    <w:rsid w:val="00084B31"/>
    <w:rsid w:val="00084C93"/>
    <w:rsid w:val="000854B5"/>
    <w:rsid w:val="00087246"/>
    <w:rsid w:val="00090E9A"/>
    <w:rsid w:val="000967EF"/>
    <w:rsid w:val="000A0599"/>
    <w:rsid w:val="000A2053"/>
    <w:rsid w:val="000A40C8"/>
    <w:rsid w:val="000A46C7"/>
    <w:rsid w:val="000A5D2F"/>
    <w:rsid w:val="000B101C"/>
    <w:rsid w:val="000B181C"/>
    <w:rsid w:val="000B27B1"/>
    <w:rsid w:val="000B3EE3"/>
    <w:rsid w:val="000B5BA2"/>
    <w:rsid w:val="000B5F85"/>
    <w:rsid w:val="000C26B3"/>
    <w:rsid w:val="000C32CE"/>
    <w:rsid w:val="000C663E"/>
    <w:rsid w:val="000C7AA3"/>
    <w:rsid w:val="000D0770"/>
    <w:rsid w:val="000D55A0"/>
    <w:rsid w:val="000D58B6"/>
    <w:rsid w:val="000D5BBB"/>
    <w:rsid w:val="000D7B1F"/>
    <w:rsid w:val="000E0449"/>
    <w:rsid w:val="000E1913"/>
    <w:rsid w:val="000E232C"/>
    <w:rsid w:val="000E3D0F"/>
    <w:rsid w:val="000E4B24"/>
    <w:rsid w:val="000E5C1A"/>
    <w:rsid w:val="000F29C9"/>
    <w:rsid w:val="000F33F3"/>
    <w:rsid w:val="000F4830"/>
    <w:rsid w:val="00102340"/>
    <w:rsid w:val="001071EB"/>
    <w:rsid w:val="00107B9A"/>
    <w:rsid w:val="00110156"/>
    <w:rsid w:val="001106F6"/>
    <w:rsid w:val="0011150E"/>
    <w:rsid w:val="001119E9"/>
    <w:rsid w:val="001149FF"/>
    <w:rsid w:val="00117136"/>
    <w:rsid w:val="001172B6"/>
    <w:rsid w:val="00120430"/>
    <w:rsid w:val="00120E0C"/>
    <w:rsid w:val="001226F3"/>
    <w:rsid w:val="00126E72"/>
    <w:rsid w:val="00126F1A"/>
    <w:rsid w:val="0012783F"/>
    <w:rsid w:val="001278BC"/>
    <w:rsid w:val="00127C4B"/>
    <w:rsid w:val="001313D0"/>
    <w:rsid w:val="001315B6"/>
    <w:rsid w:val="0013474A"/>
    <w:rsid w:val="00134DE4"/>
    <w:rsid w:val="0014182F"/>
    <w:rsid w:val="00141D2D"/>
    <w:rsid w:val="001455EF"/>
    <w:rsid w:val="00145F28"/>
    <w:rsid w:val="001541D4"/>
    <w:rsid w:val="00156DCE"/>
    <w:rsid w:val="001574FE"/>
    <w:rsid w:val="00157D97"/>
    <w:rsid w:val="0016063B"/>
    <w:rsid w:val="001639A9"/>
    <w:rsid w:val="00164540"/>
    <w:rsid w:val="00164D5A"/>
    <w:rsid w:val="00164E94"/>
    <w:rsid w:val="00166DEA"/>
    <w:rsid w:val="00167150"/>
    <w:rsid w:val="00167E4E"/>
    <w:rsid w:val="00172718"/>
    <w:rsid w:val="001739B8"/>
    <w:rsid w:val="0017454E"/>
    <w:rsid w:val="00180094"/>
    <w:rsid w:val="0018115B"/>
    <w:rsid w:val="0018504E"/>
    <w:rsid w:val="00185B7A"/>
    <w:rsid w:val="00187485"/>
    <w:rsid w:val="00191AD3"/>
    <w:rsid w:val="00196362"/>
    <w:rsid w:val="001A0509"/>
    <w:rsid w:val="001A06ED"/>
    <w:rsid w:val="001B24CE"/>
    <w:rsid w:val="001B25D2"/>
    <w:rsid w:val="001B4C0A"/>
    <w:rsid w:val="001C16E4"/>
    <w:rsid w:val="001C2C78"/>
    <w:rsid w:val="001C2E6C"/>
    <w:rsid w:val="001C4354"/>
    <w:rsid w:val="001C4DF0"/>
    <w:rsid w:val="001C61DD"/>
    <w:rsid w:val="001C6268"/>
    <w:rsid w:val="001C7A90"/>
    <w:rsid w:val="001C7C21"/>
    <w:rsid w:val="001E0FDA"/>
    <w:rsid w:val="001E25B3"/>
    <w:rsid w:val="001E3343"/>
    <w:rsid w:val="001E3642"/>
    <w:rsid w:val="001E68C9"/>
    <w:rsid w:val="001F1AAB"/>
    <w:rsid w:val="001F2FBB"/>
    <w:rsid w:val="001F7BEF"/>
    <w:rsid w:val="002004EF"/>
    <w:rsid w:val="00201CEE"/>
    <w:rsid w:val="00203713"/>
    <w:rsid w:val="0020489E"/>
    <w:rsid w:val="00204D00"/>
    <w:rsid w:val="002075FA"/>
    <w:rsid w:val="00207817"/>
    <w:rsid w:val="00211ABE"/>
    <w:rsid w:val="00213498"/>
    <w:rsid w:val="00215CEB"/>
    <w:rsid w:val="00216CF6"/>
    <w:rsid w:val="002209CD"/>
    <w:rsid w:val="00220F7E"/>
    <w:rsid w:val="002253E0"/>
    <w:rsid w:val="0022557C"/>
    <w:rsid w:val="002314DD"/>
    <w:rsid w:val="00233EFC"/>
    <w:rsid w:val="00234C7E"/>
    <w:rsid w:val="00242257"/>
    <w:rsid w:val="0024395C"/>
    <w:rsid w:val="002467EF"/>
    <w:rsid w:val="00254698"/>
    <w:rsid w:val="002623F4"/>
    <w:rsid w:val="00262791"/>
    <w:rsid w:val="002630EC"/>
    <w:rsid w:val="00264E0A"/>
    <w:rsid w:val="00265B9D"/>
    <w:rsid w:val="00265C13"/>
    <w:rsid w:val="00267BE7"/>
    <w:rsid w:val="00267EB5"/>
    <w:rsid w:val="002703CF"/>
    <w:rsid w:val="0027430A"/>
    <w:rsid w:val="0027624B"/>
    <w:rsid w:val="00286384"/>
    <w:rsid w:val="00287E31"/>
    <w:rsid w:val="00290BD2"/>
    <w:rsid w:val="002913C8"/>
    <w:rsid w:val="002923D0"/>
    <w:rsid w:val="002930C5"/>
    <w:rsid w:val="00293199"/>
    <w:rsid w:val="00293711"/>
    <w:rsid w:val="002A00FB"/>
    <w:rsid w:val="002A1AAC"/>
    <w:rsid w:val="002A2492"/>
    <w:rsid w:val="002A369F"/>
    <w:rsid w:val="002A47C4"/>
    <w:rsid w:val="002A66B2"/>
    <w:rsid w:val="002B1DC2"/>
    <w:rsid w:val="002B1EC8"/>
    <w:rsid w:val="002B2B6F"/>
    <w:rsid w:val="002B3915"/>
    <w:rsid w:val="002C038D"/>
    <w:rsid w:val="002C06EA"/>
    <w:rsid w:val="002C0A08"/>
    <w:rsid w:val="002C1287"/>
    <w:rsid w:val="002C3861"/>
    <w:rsid w:val="002C3F95"/>
    <w:rsid w:val="002C47E3"/>
    <w:rsid w:val="002C4D44"/>
    <w:rsid w:val="002C5507"/>
    <w:rsid w:val="002C63E4"/>
    <w:rsid w:val="002C6C59"/>
    <w:rsid w:val="002D1FF9"/>
    <w:rsid w:val="002D25C9"/>
    <w:rsid w:val="002D4621"/>
    <w:rsid w:val="002D544B"/>
    <w:rsid w:val="002D6CA5"/>
    <w:rsid w:val="002D7FCE"/>
    <w:rsid w:val="002E2A33"/>
    <w:rsid w:val="002E2E05"/>
    <w:rsid w:val="002E61CA"/>
    <w:rsid w:val="002E715B"/>
    <w:rsid w:val="002E7C8B"/>
    <w:rsid w:val="002F00FD"/>
    <w:rsid w:val="002F1CE9"/>
    <w:rsid w:val="002F3F1D"/>
    <w:rsid w:val="002F6CB3"/>
    <w:rsid w:val="00300111"/>
    <w:rsid w:val="003018F0"/>
    <w:rsid w:val="003057D1"/>
    <w:rsid w:val="00311813"/>
    <w:rsid w:val="00311B8D"/>
    <w:rsid w:val="003134D7"/>
    <w:rsid w:val="00315DF0"/>
    <w:rsid w:val="00316ECC"/>
    <w:rsid w:val="00325D56"/>
    <w:rsid w:val="00330013"/>
    <w:rsid w:val="00331A38"/>
    <w:rsid w:val="00337031"/>
    <w:rsid w:val="003373B8"/>
    <w:rsid w:val="00343ECE"/>
    <w:rsid w:val="00343FB8"/>
    <w:rsid w:val="0034548E"/>
    <w:rsid w:val="00345665"/>
    <w:rsid w:val="00345DDD"/>
    <w:rsid w:val="00354023"/>
    <w:rsid w:val="0035730E"/>
    <w:rsid w:val="00357EE6"/>
    <w:rsid w:val="00360C93"/>
    <w:rsid w:val="00361B05"/>
    <w:rsid w:val="00364E91"/>
    <w:rsid w:val="00372AEB"/>
    <w:rsid w:val="00374723"/>
    <w:rsid w:val="00374DC1"/>
    <w:rsid w:val="00375F30"/>
    <w:rsid w:val="00376B08"/>
    <w:rsid w:val="00376D3F"/>
    <w:rsid w:val="00384D1B"/>
    <w:rsid w:val="003854EE"/>
    <w:rsid w:val="00387826"/>
    <w:rsid w:val="00390343"/>
    <w:rsid w:val="0039330D"/>
    <w:rsid w:val="00395D52"/>
    <w:rsid w:val="003970E7"/>
    <w:rsid w:val="003A00F0"/>
    <w:rsid w:val="003A1F58"/>
    <w:rsid w:val="003A2D98"/>
    <w:rsid w:val="003A4420"/>
    <w:rsid w:val="003A44C3"/>
    <w:rsid w:val="003A7362"/>
    <w:rsid w:val="003A7A5B"/>
    <w:rsid w:val="003B0071"/>
    <w:rsid w:val="003B1B5E"/>
    <w:rsid w:val="003B583A"/>
    <w:rsid w:val="003B5FC8"/>
    <w:rsid w:val="003B713C"/>
    <w:rsid w:val="003B7BB1"/>
    <w:rsid w:val="003D29E8"/>
    <w:rsid w:val="003D3CCE"/>
    <w:rsid w:val="003E06A6"/>
    <w:rsid w:val="003E0928"/>
    <w:rsid w:val="003E2832"/>
    <w:rsid w:val="003E48E6"/>
    <w:rsid w:val="003E4E04"/>
    <w:rsid w:val="003E4FB3"/>
    <w:rsid w:val="003E7922"/>
    <w:rsid w:val="003F1207"/>
    <w:rsid w:val="003F1628"/>
    <w:rsid w:val="003F5050"/>
    <w:rsid w:val="003F54C4"/>
    <w:rsid w:val="003F5D55"/>
    <w:rsid w:val="00403D8E"/>
    <w:rsid w:val="004044F3"/>
    <w:rsid w:val="0040770A"/>
    <w:rsid w:val="004119ED"/>
    <w:rsid w:val="00412AFF"/>
    <w:rsid w:val="00416C33"/>
    <w:rsid w:val="0041782D"/>
    <w:rsid w:val="00422CD1"/>
    <w:rsid w:val="00431C6C"/>
    <w:rsid w:val="00432B88"/>
    <w:rsid w:val="00433790"/>
    <w:rsid w:val="00433F6A"/>
    <w:rsid w:val="004341C0"/>
    <w:rsid w:val="004373D6"/>
    <w:rsid w:val="00442030"/>
    <w:rsid w:val="0044336C"/>
    <w:rsid w:val="00444573"/>
    <w:rsid w:val="00444E0F"/>
    <w:rsid w:val="00446D84"/>
    <w:rsid w:val="004470A6"/>
    <w:rsid w:val="004518DB"/>
    <w:rsid w:val="004525C1"/>
    <w:rsid w:val="00454D2A"/>
    <w:rsid w:val="004563F5"/>
    <w:rsid w:val="00456834"/>
    <w:rsid w:val="00460585"/>
    <w:rsid w:val="00466B89"/>
    <w:rsid w:val="004705D2"/>
    <w:rsid w:val="004714C8"/>
    <w:rsid w:val="004716FE"/>
    <w:rsid w:val="00472718"/>
    <w:rsid w:val="00474AE7"/>
    <w:rsid w:val="00474B94"/>
    <w:rsid w:val="00474D4C"/>
    <w:rsid w:val="0047632D"/>
    <w:rsid w:val="00480A0B"/>
    <w:rsid w:val="00483DCC"/>
    <w:rsid w:val="0048601B"/>
    <w:rsid w:val="004870AC"/>
    <w:rsid w:val="00495E88"/>
    <w:rsid w:val="00496DE9"/>
    <w:rsid w:val="004978B2"/>
    <w:rsid w:val="004A157D"/>
    <w:rsid w:val="004A3C5C"/>
    <w:rsid w:val="004A3F2E"/>
    <w:rsid w:val="004A5A33"/>
    <w:rsid w:val="004A5F1C"/>
    <w:rsid w:val="004A7935"/>
    <w:rsid w:val="004B1B77"/>
    <w:rsid w:val="004B2988"/>
    <w:rsid w:val="004B3B52"/>
    <w:rsid w:val="004B3E2A"/>
    <w:rsid w:val="004B5A6C"/>
    <w:rsid w:val="004C730A"/>
    <w:rsid w:val="004D2D13"/>
    <w:rsid w:val="004D4496"/>
    <w:rsid w:val="004D518F"/>
    <w:rsid w:val="004D51A7"/>
    <w:rsid w:val="004E08FB"/>
    <w:rsid w:val="004E496E"/>
    <w:rsid w:val="004E7BCD"/>
    <w:rsid w:val="004F4238"/>
    <w:rsid w:val="005016A2"/>
    <w:rsid w:val="0050186B"/>
    <w:rsid w:val="00504CFC"/>
    <w:rsid w:val="00506FE8"/>
    <w:rsid w:val="0051338F"/>
    <w:rsid w:val="005136B7"/>
    <w:rsid w:val="00513A22"/>
    <w:rsid w:val="00515525"/>
    <w:rsid w:val="00517283"/>
    <w:rsid w:val="00520C6D"/>
    <w:rsid w:val="0052164F"/>
    <w:rsid w:val="0052377C"/>
    <w:rsid w:val="005247E2"/>
    <w:rsid w:val="00524A73"/>
    <w:rsid w:val="0052797A"/>
    <w:rsid w:val="00533B66"/>
    <w:rsid w:val="005344BB"/>
    <w:rsid w:val="00536321"/>
    <w:rsid w:val="00542C23"/>
    <w:rsid w:val="00545636"/>
    <w:rsid w:val="00550E9F"/>
    <w:rsid w:val="005523C7"/>
    <w:rsid w:val="005545B7"/>
    <w:rsid w:val="0055684A"/>
    <w:rsid w:val="00557547"/>
    <w:rsid w:val="0056016C"/>
    <w:rsid w:val="005608EC"/>
    <w:rsid w:val="0056247D"/>
    <w:rsid w:val="0056292D"/>
    <w:rsid w:val="00562E4A"/>
    <w:rsid w:val="00565402"/>
    <w:rsid w:val="0056548D"/>
    <w:rsid w:val="00567DEA"/>
    <w:rsid w:val="00572191"/>
    <w:rsid w:val="00573BB4"/>
    <w:rsid w:val="00573D71"/>
    <w:rsid w:val="00577248"/>
    <w:rsid w:val="00580857"/>
    <w:rsid w:val="005823B4"/>
    <w:rsid w:val="00582707"/>
    <w:rsid w:val="005827DB"/>
    <w:rsid w:val="00584854"/>
    <w:rsid w:val="00590477"/>
    <w:rsid w:val="00592C95"/>
    <w:rsid w:val="00597F8B"/>
    <w:rsid w:val="005A73E6"/>
    <w:rsid w:val="005B538E"/>
    <w:rsid w:val="005B6887"/>
    <w:rsid w:val="005C0738"/>
    <w:rsid w:val="005C0B6C"/>
    <w:rsid w:val="005C0BDD"/>
    <w:rsid w:val="005C2EAC"/>
    <w:rsid w:val="005D0B31"/>
    <w:rsid w:val="005D2CB6"/>
    <w:rsid w:val="005D6A60"/>
    <w:rsid w:val="005D6FBB"/>
    <w:rsid w:val="005E22C0"/>
    <w:rsid w:val="005F0444"/>
    <w:rsid w:val="005F0856"/>
    <w:rsid w:val="005F3D37"/>
    <w:rsid w:val="005F3D9D"/>
    <w:rsid w:val="005F4E9B"/>
    <w:rsid w:val="005F4F80"/>
    <w:rsid w:val="005F5052"/>
    <w:rsid w:val="005F7161"/>
    <w:rsid w:val="005F7D66"/>
    <w:rsid w:val="00601361"/>
    <w:rsid w:val="0060324C"/>
    <w:rsid w:val="00603C7C"/>
    <w:rsid w:val="0060629E"/>
    <w:rsid w:val="00606342"/>
    <w:rsid w:val="006123A5"/>
    <w:rsid w:val="00615F7E"/>
    <w:rsid w:val="00617619"/>
    <w:rsid w:val="0062257A"/>
    <w:rsid w:val="00622A69"/>
    <w:rsid w:val="006238AB"/>
    <w:rsid w:val="00623B76"/>
    <w:rsid w:val="006247DD"/>
    <w:rsid w:val="00624D20"/>
    <w:rsid w:val="0062589F"/>
    <w:rsid w:val="00630BA8"/>
    <w:rsid w:val="00633BA0"/>
    <w:rsid w:val="00635840"/>
    <w:rsid w:val="00635E78"/>
    <w:rsid w:val="00635F30"/>
    <w:rsid w:val="00636959"/>
    <w:rsid w:val="00647A5B"/>
    <w:rsid w:val="00647CE4"/>
    <w:rsid w:val="0065047C"/>
    <w:rsid w:val="006517CF"/>
    <w:rsid w:val="006533CE"/>
    <w:rsid w:val="00653693"/>
    <w:rsid w:val="0065541A"/>
    <w:rsid w:val="006555CD"/>
    <w:rsid w:val="00655BAF"/>
    <w:rsid w:val="00656AF2"/>
    <w:rsid w:val="0065794F"/>
    <w:rsid w:val="006625FB"/>
    <w:rsid w:val="00665BF1"/>
    <w:rsid w:val="00667E36"/>
    <w:rsid w:val="00685634"/>
    <w:rsid w:val="006931FA"/>
    <w:rsid w:val="0069353B"/>
    <w:rsid w:val="00693F6E"/>
    <w:rsid w:val="0069765E"/>
    <w:rsid w:val="00697968"/>
    <w:rsid w:val="006A0F53"/>
    <w:rsid w:val="006A1084"/>
    <w:rsid w:val="006A63AF"/>
    <w:rsid w:val="006B1D42"/>
    <w:rsid w:val="006B2828"/>
    <w:rsid w:val="006B4A92"/>
    <w:rsid w:val="006B6779"/>
    <w:rsid w:val="006B7200"/>
    <w:rsid w:val="006C3C07"/>
    <w:rsid w:val="006C4C73"/>
    <w:rsid w:val="006D0E6E"/>
    <w:rsid w:val="006D1424"/>
    <w:rsid w:val="006D2714"/>
    <w:rsid w:val="006D2C6B"/>
    <w:rsid w:val="006E23DA"/>
    <w:rsid w:val="006E3771"/>
    <w:rsid w:val="006F105B"/>
    <w:rsid w:val="006F35C8"/>
    <w:rsid w:val="006F6AF5"/>
    <w:rsid w:val="006F7E73"/>
    <w:rsid w:val="00700B31"/>
    <w:rsid w:val="00702F98"/>
    <w:rsid w:val="00704986"/>
    <w:rsid w:val="0070526B"/>
    <w:rsid w:val="007065B2"/>
    <w:rsid w:val="00707ABB"/>
    <w:rsid w:val="007113BB"/>
    <w:rsid w:val="00713AEC"/>
    <w:rsid w:val="00714D5A"/>
    <w:rsid w:val="00717329"/>
    <w:rsid w:val="00721FAF"/>
    <w:rsid w:val="007222D0"/>
    <w:rsid w:val="007240DA"/>
    <w:rsid w:val="00727110"/>
    <w:rsid w:val="0073171C"/>
    <w:rsid w:val="00732EBA"/>
    <w:rsid w:val="0073610F"/>
    <w:rsid w:val="007377CD"/>
    <w:rsid w:val="00740D7B"/>
    <w:rsid w:val="00741E23"/>
    <w:rsid w:val="007427AD"/>
    <w:rsid w:val="00742DF8"/>
    <w:rsid w:val="0074672F"/>
    <w:rsid w:val="0075024D"/>
    <w:rsid w:val="00750FE4"/>
    <w:rsid w:val="00754EA5"/>
    <w:rsid w:val="00755A3B"/>
    <w:rsid w:val="00756DE1"/>
    <w:rsid w:val="0076168C"/>
    <w:rsid w:val="00773006"/>
    <w:rsid w:val="00775237"/>
    <w:rsid w:val="0077608C"/>
    <w:rsid w:val="00777D88"/>
    <w:rsid w:val="007829E3"/>
    <w:rsid w:val="0078477C"/>
    <w:rsid w:val="00787E44"/>
    <w:rsid w:val="0079252C"/>
    <w:rsid w:val="00794FB7"/>
    <w:rsid w:val="007A0BF7"/>
    <w:rsid w:val="007A22A6"/>
    <w:rsid w:val="007A44A1"/>
    <w:rsid w:val="007A5631"/>
    <w:rsid w:val="007A68DB"/>
    <w:rsid w:val="007B747F"/>
    <w:rsid w:val="007C0811"/>
    <w:rsid w:val="007C088A"/>
    <w:rsid w:val="007C0D60"/>
    <w:rsid w:val="007C789F"/>
    <w:rsid w:val="007D0C7B"/>
    <w:rsid w:val="007D14AF"/>
    <w:rsid w:val="007D3FDE"/>
    <w:rsid w:val="007D4519"/>
    <w:rsid w:val="007D7E6F"/>
    <w:rsid w:val="007E1638"/>
    <w:rsid w:val="007E1AB6"/>
    <w:rsid w:val="007E2B16"/>
    <w:rsid w:val="007E7838"/>
    <w:rsid w:val="007F1CCB"/>
    <w:rsid w:val="007F4A18"/>
    <w:rsid w:val="007F5606"/>
    <w:rsid w:val="007F5727"/>
    <w:rsid w:val="00802F14"/>
    <w:rsid w:val="00804F1A"/>
    <w:rsid w:val="0080560F"/>
    <w:rsid w:val="00805D4B"/>
    <w:rsid w:val="008102E1"/>
    <w:rsid w:val="00811DEE"/>
    <w:rsid w:val="0081223A"/>
    <w:rsid w:val="00816434"/>
    <w:rsid w:val="00821EC1"/>
    <w:rsid w:val="00827677"/>
    <w:rsid w:val="00830805"/>
    <w:rsid w:val="00833C95"/>
    <w:rsid w:val="00840CE1"/>
    <w:rsid w:val="00844D50"/>
    <w:rsid w:val="008453FD"/>
    <w:rsid w:val="008473FB"/>
    <w:rsid w:val="008505B9"/>
    <w:rsid w:val="0085462E"/>
    <w:rsid w:val="008563B6"/>
    <w:rsid w:val="00857514"/>
    <w:rsid w:val="008576AC"/>
    <w:rsid w:val="00857D5E"/>
    <w:rsid w:val="00861FB4"/>
    <w:rsid w:val="00862686"/>
    <w:rsid w:val="00866A1C"/>
    <w:rsid w:val="008705E3"/>
    <w:rsid w:val="00872FB0"/>
    <w:rsid w:val="008745BE"/>
    <w:rsid w:val="00874E2C"/>
    <w:rsid w:val="00875737"/>
    <w:rsid w:val="00880E05"/>
    <w:rsid w:val="00881707"/>
    <w:rsid w:val="008828D4"/>
    <w:rsid w:val="008832CB"/>
    <w:rsid w:val="00884014"/>
    <w:rsid w:val="008868BC"/>
    <w:rsid w:val="00891698"/>
    <w:rsid w:val="00893F19"/>
    <w:rsid w:val="00893F86"/>
    <w:rsid w:val="00894A8B"/>
    <w:rsid w:val="00896A02"/>
    <w:rsid w:val="008971A7"/>
    <w:rsid w:val="008A5DA0"/>
    <w:rsid w:val="008A794C"/>
    <w:rsid w:val="008B2331"/>
    <w:rsid w:val="008B312E"/>
    <w:rsid w:val="008B3B9E"/>
    <w:rsid w:val="008B48D0"/>
    <w:rsid w:val="008B6B2B"/>
    <w:rsid w:val="008B71D1"/>
    <w:rsid w:val="008C385B"/>
    <w:rsid w:val="008D25E9"/>
    <w:rsid w:val="008D5440"/>
    <w:rsid w:val="008D5B5B"/>
    <w:rsid w:val="008D6CFD"/>
    <w:rsid w:val="008E2338"/>
    <w:rsid w:val="008E4ACC"/>
    <w:rsid w:val="008E54E5"/>
    <w:rsid w:val="008E6171"/>
    <w:rsid w:val="008E712A"/>
    <w:rsid w:val="008E770E"/>
    <w:rsid w:val="008F0BC0"/>
    <w:rsid w:val="008F0E32"/>
    <w:rsid w:val="008F2C36"/>
    <w:rsid w:val="008F5240"/>
    <w:rsid w:val="009004B4"/>
    <w:rsid w:val="00902E4C"/>
    <w:rsid w:val="00912C48"/>
    <w:rsid w:val="009147A3"/>
    <w:rsid w:val="00915BCE"/>
    <w:rsid w:val="00917362"/>
    <w:rsid w:val="00931DF2"/>
    <w:rsid w:val="009322E7"/>
    <w:rsid w:val="009326CB"/>
    <w:rsid w:val="0093487D"/>
    <w:rsid w:val="009419CD"/>
    <w:rsid w:val="00942880"/>
    <w:rsid w:val="00944DED"/>
    <w:rsid w:val="0095127C"/>
    <w:rsid w:val="00952454"/>
    <w:rsid w:val="00953278"/>
    <w:rsid w:val="00960808"/>
    <w:rsid w:val="00961A89"/>
    <w:rsid w:val="00964BA3"/>
    <w:rsid w:val="0097142C"/>
    <w:rsid w:val="009729CD"/>
    <w:rsid w:val="00973B41"/>
    <w:rsid w:val="00973EB0"/>
    <w:rsid w:val="009745DB"/>
    <w:rsid w:val="0097545E"/>
    <w:rsid w:val="00976F33"/>
    <w:rsid w:val="00977091"/>
    <w:rsid w:val="00977C48"/>
    <w:rsid w:val="009802DE"/>
    <w:rsid w:val="009811B0"/>
    <w:rsid w:val="009839FC"/>
    <w:rsid w:val="009863FC"/>
    <w:rsid w:val="00987205"/>
    <w:rsid w:val="0099041A"/>
    <w:rsid w:val="009915BE"/>
    <w:rsid w:val="009918FF"/>
    <w:rsid w:val="0099381C"/>
    <w:rsid w:val="00994BAF"/>
    <w:rsid w:val="00995356"/>
    <w:rsid w:val="00996BA3"/>
    <w:rsid w:val="00996D79"/>
    <w:rsid w:val="009A0076"/>
    <w:rsid w:val="009A3372"/>
    <w:rsid w:val="009A6CF0"/>
    <w:rsid w:val="009A7555"/>
    <w:rsid w:val="009B227F"/>
    <w:rsid w:val="009B50CD"/>
    <w:rsid w:val="009B53F2"/>
    <w:rsid w:val="009B7410"/>
    <w:rsid w:val="009C19F1"/>
    <w:rsid w:val="009C2713"/>
    <w:rsid w:val="009C2FC0"/>
    <w:rsid w:val="009C36F0"/>
    <w:rsid w:val="009C4701"/>
    <w:rsid w:val="009D06D3"/>
    <w:rsid w:val="009D68F0"/>
    <w:rsid w:val="009D6E79"/>
    <w:rsid w:val="009E1C34"/>
    <w:rsid w:val="009E1E53"/>
    <w:rsid w:val="009E5A0D"/>
    <w:rsid w:val="009F07AC"/>
    <w:rsid w:val="009F250B"/>
    <w:rsid w:val="009F4C6F"/>
    <w:rsid w:val="00A002F3"/>
    <w:rsid w:val="00A00AD8"/>
    <w:rsid w:val="00A01D6C"/>
    <w:rsid w:val="00A024C1"/>
    <w:rsid w:val="00A02DFF"/>
    <w:rsid w:val="00A06271"/>
    <w:rsid w:val="00A070AA"/>
    <w:rsid w:val="00A119FC"/>
    <w:rsid w:val="00A13EE9"/>
    <w:rsid w:val="00A1457B"/>
    <w:rsid w:val="00A15226"/>
    <w:rsid w:val="00A1759D"/>
    <w:rsid w:val="00A22A61"/>
    <w:rsid w:val="00A260E2"/>
    <w:rsid w:val="00A3518C"/>
    <w:rsid w:val="00A41A4B"/>
    <w:rsid w:val="00A41B30"/>
    <w:rsid w:val="00A42650"/>
    <w:rsid w:val="00A42B85"/>
    <w:rsid w:val="00A4354A"/>
    <w:rsid w:val="00A44102"/>
    <w:rsid w:val="00A45FDF"/>
    <w:rsid w:val="00A46C7A"/>
    <w:rsid w:val="00A52D44"/>
    <w:rsid w:val="00A550BE"/>
    <w:rsid w:val="00A601D1"/>
    <w:rsid w:val="00A61B4C"/>
    <w:rsid w:val="00A61B55"/>
    <w:rsid w:val="00A649F8"/>
    <w:rsid w:val="00A670CC"/>
    <w:rsid w:val="00A73EC4"/>
    <w:rsid w:val="00A7565A"/>
    <w:rsid w:val="00A77C03"/>
    <w:rsid w:val="00A82006"/>
    <w:rsid w:val="00A83981"/>
    <w:rsid w:val="00A91977"/>
    <w:rsid w:val="00A91A74"/>
    <w:rsid w:val="00A9209A"/>
    <w:rsid w:val="00A9303B"/>
    <w:rsid w:val="00A9427E"/>
    <w:rsid w:val="00A97B67"/>
    <w:rsid w:val="00AA0414"/>
    <w:rsid w:val="00AA0C54"/>
    <w:rsid w:val="00AA6AE4"/>
    <w:rsid w:val="00AA7678"/>
    <w:rsid w:val="00AA778C"/>
    <w:rsid w:val="00AB4C86"/>
    <w:rsid w:val="00AB71B1"/>
    <w:rsid w:val="00AB7FCB"/>
    <w:rsid w:val="00AC4626"/>
    <w:rsid w:val="00AC4C6C"/>
    <w:rsid w:val="00AC55E3"/>
    <w:rsid w:val="00AD1951"/>
    <w:rsid w:val="00AD35C8"/>
    <w:rsid w:val="00AD4B7F"/>
    <w:rsid w:val="00AD779B"/>
    <w:rsid w:val="00AD7B88"/>
    <w:rsid w:val="00AE0B0C"/>
    <w:rsid w:val="00AE0D62"/>
    <w:rsid w:val="00AE1F70"/>
    <w:rsid w:val="00AE47E4"/>
    <w:rsid w:val="00AF3CC7"/>
    <w:rsid w:val="00AF4AD5"/>
    <w:rsid w:val="00AF52C5"/>
    <w:rsid w:val="00AF552A"/>
    <w:rsid w:val="00AF7A59"/>
    <w:rsid w:val="00B00436"/>
    <w:rsid w:val="00B03900"/>
    <w:rsid w:val="00B06ED9"/>
    <w:rsid w:val="00B10A14"/>
    <w:rsid w:val="00B11701"/>
    <w:rsid w:val="00B150F5"/>
    <w:rsid w:val="00B21AAB"/>
    <w:rsid w:val="00B21B41"/>
    <w:rsid w:val="00B22A2B"/>
    <w:rsid w:val="00B23432"/>
    <w:rsid w:val="00B236E1"/>
    <w:rsid w:val="00B24E89"/>
    <w:rsid w:val="00B367E8"/>
    <w:rsid w:val="00B460D4"/>
    <w:rsid w:val="00B54C99"/>
    <w:rsid w:val="00B55557"/>
    <w:rsid w:val="00B57667"/>
    <w:rsid w:val="00B62D16"/>
    <w:rsid w:val="00B6437C"/>
    <w:rsid w:val="00B70E40"/>
    <w:rsid w:val="00B7167B"/>
    <w:rsid w:val="00B74E5A"/>
    <w:rsid w:val="00B7636D"/>
    <w:rsid w:val="00B7672B"/>
    <w:rsid w:val="00B76F0D"/>
    <w:rsid w:val="00B81A6A"/>
    <w:rsid w:val="00B83081"/>
    <w:rsid w:val="00B84097"/>
    <w:rsid w:val="00B85D56"/>
    <w:rsid w:val="00B86DD1"/>
    <w:rsid w:val="00B9292D"/>
    <w:rsid w:val="00B96B11"/>
    <w:rsid w:val="00BA4DD6"/>
    <w:rsid w:val="00BB09A8"/>
    <w:rsid w:val="00BB0DB8"/>
    <w:rsid w:val="00BB3112"/>
    <w:rsid w:val="00BB3E3B"/>
    <w:rsid w:val="00BC415E"/>
    <w:rsid w:val="00BC56DB"/>
    <w:rsid w:val="00BC5DA3"/>
    <w:rsid w:val="00BC65F1"/>
    <w:rsid w:val="00BD2FA5"/>
    <w:rsid w:val="00BD4E56"/>
    <w:rsid w:val="00BD695F"/>
    <w:rsid w:val="00BD6E52"/>
    <w:rsid w:val="00BD6F13"/>
    <w:rsid w:val="00BE0079"/>
    <w:rsid w:val="00BE1AEE"/>
    <w:rsid w:val="00BE304F"/>
    <w:rsid w:val="00BE348D"/>
    <w:rsid w:val="00BE439F"/>
    <w:rsid w:val="00BE51FA"/>
    <w:rsid w:val="00BE6641"/>
    <w:rsid w:val="00BE76C3"/>
    <w:rsid w:val="00BF0584"/>
    <w:rsid w:val="00BF1783"/>
    <w:rsid w:val="00BF2363"/>
    <w:rsid w:val="00BF2B28"/>
    <w:rsid w:val="00BF31F8"/>
    <w:rsid w:val="00BF49CE"/>
    <w:rsid w:val="00BF4E9E"/>
    <w:rsid w:val="00BF5B5C"/>
    <w:rsid w:val="00BF6891"/>
    <w:rsid w:val="00BF6B6E"/>
    <w:rsid w:val="00C01677"/>
    <w:rsid w:val="00C04977"/>
    <w:rsid w:val="00C07BC9"/>
    <w:rsid w:val="00C13B82"/>
    <w:rsid w:val="00C16363"/>
    <w:rsid w:val="00C22D3A"/>
    <w:rsid w:val="00C23520"/>
    <w:rsid w:val="00C2755C"/>
    <w:rsid w:val="00C30A9D"/>
    <w:rsid w:val="00C3115E"/>
    <w:rsid w:val="00C32169"/>
    <w:rsid w:val="00C4038F"/>
    <w:rsid w:val="00C42A7A"/>
    <w:rsid w:val="00C44A77"/>
    <w:rsid w:val="00C478E5"/>
    <w:rsid w:val="00C50FDC"/>
    <w:rsid w:val="00C52361"/>
    <w:rsid w:val="00C54022"/>
    <w:rsid w:val="00C54A2A"/>
    <w:rsid w:val="00C55F6B"/>
    <w:rsid w:val="00C55FE3"/>
    <w:rsid w:val="00C56529"/>
    <w:rsid w:val="00C61A1B"/>
    <w:rsid w:val="00C62CD5"/>
    <w:rsid w:val="00C63F11"/>
    <w:rsid w:val="00C72048"/>
    <w:rsid w:val="00C730C6"/>
    <w:rsid w:val="00C7664A"/>
    <w:rsid w:val="00C8027B"/>
    <w:rsid w:val="00C82633"/>
    <w:rsid w:val="00C830EA"/>
    <w:rsid w:val="00C8447F"/>
    <w:rsid w:val="00C90426"/>
    <w:rsid w:val="00C943EC"/>
    <w:rsid w:val="00CA07F6"/>
    <w:rsid w:val="00CA42C0"/>
    <w:rsid w:val="00CA4BEE"/>
    <w:rsid w:val="00CA7868"/>
    <w:rsid w:val="00CB1D75"/>
    <w:rsid w:val="00CB2167"/>
    <w:rsid w:val="00CB284C"/>
    <w:rsid w:val="00CB3998"/>
    <w:rsid w:val="00CB430B"/>
    <w:rsid w:val="00CB4A4C"/>
    <w:rsid w:val="00CB4E1D"/>
    <w:rsid w:val="00CB5336"/>
    <w:rsid w:val="00CB611F"/>
    <w:rsid w:val="00CC3187"/>
    <w:rsid w:val="00CC3C6E"/>
    <w:rsid w:val="00CD01CC"/>
    <w:rsid w:val="00CD1368"/>
    <w:rsid w:val="00CD1475"/>
    <w:rsid w:val="00CD7E43"/>
    <w:rsid w:val="00CE13A8"/>
    <w:rsid w:val="00CE1B52"/>
    <w:rsid w:val="00CE3D6F"/>
    <w:rsid w:val="00CE5264"/>
    <w:rsid w:val="00CE5388"/>
    <w:rsid w:val="00CE7C3F"/>
    <w:rsid w:val="00CF00F1"/>
    <w:rsid w:val="00CF4ABD"/>
    <w:rsid w:val="00CF602F"/>
    <w:rsid w:val="00CF60A8"/>
    <w:rsid w:val="00D02074"/>
    <w:rsid w:val="00D0249A"/>
    <w:rsid w:val="00D058CB"/>
    <w:rsid w:val="00D06A00"/>
    <w:rsid w:val="00D06FF8"/>
    <w:rsid w:val="00D10257"/>
    <w:rsid w:val="00D11969"/>
    <w:rsid w:val="00D11F05"/>
    <w:rsid w:val="00D1515E"/>
    <w:rsid w:val="00D20C01"/>
    <w:rsid w:val="00D21395"/>
    <w:rsid w:val="00D25AF8"/>
    <w:rsid w:val="00D278DE"/>
    <w:rsid w:val="00D27BE7"/>
    <w:rsid w:val="00D303C3"/>
    <w:rsid w:val="00D324A1"/>
    <w:rsid w:val="00D33F12"/>
    <w:rsid w:val="00D346D2"/>
    <w:rsid w:val="00D37463"/>
    <w:rsid w:val="00D40519"/>
    <w:rsid w:val="00D4361B"/>
    <w:rsid w:val="00D50395"/>
    <w:rsid w:val="00D53599"/>
    <w:rsid w:val="00D5444F"/>
    <w:rsid w:val="00D54830"/>
    <w:rsid w:val="00D55B7D"/>
    <w:rsid w:val="00D63C7D"/>
    <w:rsid w:val="00D6446E"/>
    <w:rsid w:val="00D66738"/>
    <w:rsid w:val="00D67820"/>
    <w:rsid w:val="00D71EFF"/>
    <w:rsid w:val="00D73BBA"/>
    <w:rsid w:val="00D75367"/>
    <w:rsid w:val="00D80B5D"/>
    <w:rsid w:val="00D80DC6"/>
    <w:rsid w:val="00D8156A"/>
    <w:rsid w:val="00D83BBD"/>
    <w:rsid w:val="00D85EEA"/>
    <w:rsid w:val="00D8659E"/>
    <w:rsid w:val="00D86BF5"/>
    <w:rsid w:val="00D874F4"/>
    <w:rsid w:val="00D9003A"/>
    <w:rsid w:val="00D930A5"/>
    <w:rsid w:val="00D976B1"/>
    <w:rsid w:val="00DA5B9A"/>
    <w:rsid w:val="00DB0C0A"/>
    <w:rsid w:val="00DB2B43"/>
    <w:rsid w:val="00DB414A"/>
    <w:rsid w:val="00DB4F9A"/>
    <w:rsid w:val="00DB750E"/>
    <w:rsid w:val="00DC28F6"/>
    <w:rsid w:val="00DC316C"/>
    <w:rsid w:val="00DC33A9"/>
    <w:rsid w:val="00DC4AC5"/>
    <w:rsid w:val="00DD15C1"/>
    <w:rsid w:val="00DD1BC1"/>
    <w:rsid w:val="00DD4455"/>
    <w:rsid w:val="00DD4E8D"/>
    <w:rsid w:val="00DD4FCD"/>
    <w:rsid w:val="00DD5419"/>
    <w:rsid w:val="00DE3755"/>
    <w:rsid w:val="00DE62D3"/>
    <w:rsid w:val="00DF4781"/>
    <w:rsid w:val="00DF5FEA"/>
    <w:rsid w:val="00DF650C"/>
    <w:rsid w:val="00DF6D1B"/>
    <w:rsid w:val="00E01973"/>
    <w:rsid w:val="00E01986"/>
    <w:rsid w:val="00E04074"/>
    <w:rsid w:val="00E05BF5"/>
    <w:rsid w:val="00E07955"/>
    <w:rsid w:val="00E105F3"/>
    <w:rsid w:val="00E125B8"/>
    <w:rsid w:val="00E1460F"/>
    <w:rsid w:val="00E16332"/>
    <w:rsid w:val="00E16859"/>
    <w:rsid w:val="00E2114B"/>
    <w:rsid w:val="00E2381B"/>
    <w:rsid w:val="00E32D4F"/>
    <w:rsid w:val="00E32FC7"/>
    <w:rsid w:val="00E354E9"/>
    <w:rsid w:val="00E37050"/>
    <w:rsid w:val="00E43779"/>
    <w:rsid w:val="00E5111E"/>
    <w:rsid w:val="00E55CAE"/>
    <w:rsid w:val="00E612C9"/>
    <w:rsid w:val="00E70ADB"/>
    <w:rsid w:val="00E7442D"/>
    <w:rsid w:val="00E77F94"/>
    <w:rsid w:val="00E8153C"/>
    <w:rsid w:val="00E82B40"/>
    <w:rsid w:val="00E82ED3"/>
    <w:rsid w:val="00E8349C"/>
    <w:rsid w:val="00E84048"/>
    <w:rsid w:val="00E85532"/>
    <w:rsid w:val="00E90BD5"/>
    <w:rsid w:val="00E913A9"/>
    <w:rsid w:val="00E91E50"/>
    <w:rsid w:val="00E94F2A"/>
    <w:rsid w:val="00E97B31"/>
    <w:rsid w:val="00EA111A"/>
    <w:rsid w:val="00EA2E0A"/>
    <w:rsid w:val="00EA659B"/>
    <w:rsid w:val="00EB03B7"/>
    <w:rsid w:val="00EB1488"/>
    <w:rsid w:val="00EB24D0"/>
    <w:rsid w:val="00EB36E7"/>
    <w:rsid w:val="00EB52A7"/>
    <w:rsid w:val="00EB6EDF"/>
    <w:rsid w:val="00EB6F5F"/>
    <w:rsid w:val="00ED3C10"/>
    <w:rsid w:val="00EE01EE"/>
    <w:rsid w:val="00EE5388"/>
    <w:rsid w:val="00EE7257"/>
    <w:rsid w:val="00EF6C98"/>
    <w:rsid w:val="00F00868"/>
    <w:rsid w:val="00F0100C"/>
    <w:rsid w:val="00F0343C"/>
    <w:rsid w:val="00F0358F"/>
    <w:rsid w:val="00F0652C"/>
    <w:rsid w:val="00F11979"/>
    <w:rsid w:val="00F126BE"/>
    <w:rsid w:val="00F1562B"/>
    <w:rsid w:val="00F16898"/>
    <w:rsid w:val="00F17B39"/>
    <w:rsid w:val="00F2476E"/>
    <w:rsid w:val="00F32573"/>
    <w:rsid w:val="00F33BBF"/>
    <w:rsid w:val="00F35A84"/>
    <w:rsid w:val="00F35D67"/>
    <w:rsid w:val="00F36561"/>
    <w:rsid w:val="00F37168"/>
    <w:rsid w:val="00F401B4"/>
    <w:rsid w:val="00F44BD3"/>
    <w:rsid w:val="00F5000C"/>
    <w:rsid w:val="00F50695"/>
    <w:rsid w:val="00F50F7C"/>
    <w:rsid w:val="00F526F5"/>
    <w:rsid w:val="00F60207"/>
    <w:rsid w:val="00F61B5D"/>
    <w:rsid w:val="00F6254C"/>
    <w:rsid w:val="00F64764"/>
    <w:rsid w:val="00F651A0"/>
    <w:rsid w:val="00F66226"/>
    <w:rsid w:val="00F70FFB"/>
    <w:rsid w:val="00F7397E"/>
    <w:rsid w:val="00F77A6F"/>
    <w:rsid w:val="00F81B28"/>
    <w:rsid w:val="00F81E64"/>
    <w:rsid w:val="00F848E6"/>
    <w:rsid w:val="00F86CEC"/>
    <w:rsid w:val="00F94780"/>
    <w:rsid w:val="00F9665E"/>
    <w:rsid w:val="00F96BEA"/>
    <w:rsid w:val="00FA10A9"/>
    <w:rsid w:val="00FA168B"/>
    <w:rsid w:val="00FA4A68"/>
    <w:rsid w:val="00FB0C42"/>
    <w:rsid w:val="00FB2A55"/>
    <w:rsid w:val="00FB2F7D"/>
    <w:rsid w:val="00FB4925"/>
    <w:rsid w:val="00FC33C3"/>
    <w:rsid w:val="00FC457B"/>
    <w:rsid w:val="00FC480E"/>
    <w:rsid w:val="00FC7361"/>
    <w:rsid w:val="00FD39C1"/>
    <w:rsid w:val="00FD3CE0"/>
    <w:rsid w:val="00FD4C0A"/>
    <w:rsid w:val="00FD7D18"/>
    <w:rsid w:val="00FE2156"/>
    <w:rsid w:val="00FE43F5"/>
    <w:rsid w:val="00FE64EA"/>
    <w:rsid w:val="00FF126D"/>
    <w:rsid w:val="00FF4F85"/>
    <w:rsid w:val="00FF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7C783"/>
  <w15:docId w15:val="{3C1FA75D-456A-453C-9CC6-4460F60C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54A"/>
    <w:pPr>
      <w:widowControl w:val="0"/>
      <w:suppressAutoHyphens/>
    </w:pPr>
    <w:rPr>
      <w:rFonts w:ascii="Courier" w:hAnsi="Courier"/>
      <w:sz w:val="24"/>
      <w:lang w:val="en-US" w:eastAsia="ar-SA"/>
    </w:rPr>
  </w:style>
  <w:style w:type="paragraph" w:styleId="Ttulo1">
    <w:name w:val="heading 1"/>
    <w:basedOn w:val="Normal"/>
    <w:next w:val="Normal"/>
    <w:link w:val="Ttulo1Char"/>
    <w:qFormat/>
    <w:rsid w:val="00A4354A"/>
    <w:pPr>
      <w:keepNext/>
      <w:numPr>
        <w:numId w:val="1"/>
      </w:numPr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3400"/>
      <w:jc w:val="both"/>
      <w:outlineLvl w:val="0"/>
    </w:pPr>
    <w:rPr>
      <w:rFonts w:ascii="Arial" w:hAnsi="Arial"/>
      <w:b/>
      <w:sz w:val="22"/>
      <w:lang w:val="pt-BR"/>
    </w:rPr>
  </w:style>
  <w:style w:type="paragraph" w:styleId="Ttulo2">
    <w:name w:val="heading 2"/>
    <w:basedOn w:val="Normal"/>
    <w:next w:val="Normal"/>
    <w:link w:val="Ttulo2Char"/>
    <w:qFormat/>
    <w:rsid w:val="00A4354A"/>
    <w:pPr>
      <w:keepNext/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jc w:val="center"/>
      <w:outlineLvl w:val="1"/>
    </w:pPr>
    <w:rPr>
      <w:rFonts w:ascii="Arial" w:hAnsi="Arial"/>
      <w:b/>
      <w:sz w:val="22"/>
      <w:lang w:val="pt-BR"/>
    </w:rPr>
  </w:style>
  <w:style w:type="paragraph" w:styleId="Ttulo3">
    <w:name w:val="heading 3"/>
    <w:basedOn w:val="Normal"/>
    <w:next w:val="Normal"/>
    <w:link w:val="Ttulo3Char"/>
    <w:qFormat/>
    <w:rsid w:val="00A4354A"/>
    <w:pPr>
      <w:keepNext/>
      <w:numPr>
        <w:ilvl w:val="2"/>
        <w:numId w:val="1"/>
      </w:numPr>
      <w:tabs>
        <w:tab w:val="left" w:pos="0"/>
        <w:tab w:val="left" w:pos="850"/>
        <w:tab w:val="left" w:pos="1701"/>
        <w:tab w:val="left" w:pos="2552"/>
        <w:tab w:val="left" w:pos="3403"/>
        <w:tab w:val="left" w:pos="4254"/>
        <w:tab w:val="left" w:pos="5104"/>
        <w:tab w:val="left" w:pos="5955"/>
        <w:tab w:val="left" w:pos="6806"/>
        <w:tab w:val="left" w:pos="7657"/>
        <w:tab w:val="left" w:pos="8508"/>
        <w:tab w:val="left" w:pos="9358"/>
      </w:tabs>
      <w:jc w:val="right"/>
      <w:outlineLvl w:val="2"/>
    </w:pPr>
    <w:rPr>
      <w:rFonts w:ascii="Arial" w:hAnsi="Arial"/>
      <w:sz w:val="28"/>
      <w:lang w:val="pt-BR"/>
    </w:rPr>
  </w:style>
  <w:style w:type="paragraph" w:styleId="Ttulo4">
    <w:name w:val="heading 4"/>
    <w:basedOn w:val="Normal"/>
    <w:next w:val="Normal"/>
    <w:link w:val="Ttulo4Char"/>
    <w:qFormat/>
    <w:rsid w:val="00A4354A"/>
    <w:pPr>
      <w:keepNext/>
      <w:widowControl/>
      <w:numPr>
        <w:ilvl w:val="3"/>
        <w:numId w:val="1"/>
      </w:numPr>
      <w:jc w:val="both"/>
      <w:outlineLvl w:val="3"/>
    </w:pPr>
    <w:rPr>
      <w:rFonts w:ascii="Arial" w:hAnsi="Arial"/>
      <w:b/>
      <w:color w:val="000000"/>
      <w:sz w:val="22"/>
      <w:lang w:val="pt-PT"/>
    </w:rPr>
  </w:style>
  <w:style w:type="paragraph" w:styleId="Ttulo5">
    <w:name w:val="heading 5"/>
    <w:basedOn w:val="Normal"/>
    <w:next w:val="Normal"/>
    <w:link w:val="Ttulo5Char"/>
    <w:qFormat/>
    <w:rsid w:val="00A4354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8"/>
      <w:lang w:val="pt-BR"/>
    </w:rPr>
  </w:style>
  <w:style w:type="paragraph" w:styleId="Ttulo6">
    <w:name w:val="heading 6"/>
    <w:basedOn w:val="Normal"/>
    <w:next w:val="Normal"/>
    <w:link w:val="Ttulo6Char"/>
    <w:qFormat/>
    <w:rsid w:val="00A4354A"/>
    <w:pPr>
      <w:keepNext/>
      <w:widowControl/>
      <w:numPr>
        <w:ilvl w:val="5"/>
        <w:numId w:val="1"/>
      </w:numPr>
      <w:jc w:val="center"/>
      <w:outlineLvl w:val="5"/>
    </w:pPr>
    <w:rPr>
      <w:rFonts w:ascii="Arial" w:hAnsi="Arial"/>
      <w:b/>
      <w:sz w:val="28"/>
      <w:lang w:val="pt-BR"/>
    </w:rPr>
  </w:style>
  <w:style w:type="paragraph" w:styleId="Ttulo7">
    <w:name w:val="heading 7"/>
    <w:basedOn w:val="Normal"/>
    <w:next w:val="Normal"/>
    <w:link w:val="Ttulo7Char"/>
    <w:qFormat/>
    <w:rsid w:val="00A4354A"/>
    <w:pPr>
      <w:keepNext/>
      <w:widowControl/>
      <w:numPr>
        <w:ilvl w:val="6"/>
        <w:numId w:val="1"/>
      </w:numPr>
      <w:tabs>
        <w:tab w:val="left" w:pos="0"/>
        <w:tab w:val="left" w:pos="426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  <w:outlineLvl w:val="6"/>
    </w:pPr>
    <w:rPr>
      <w:rFonts w:ascii="Arial" w:hAnsi="Arial"/>
      <w:b/>
      <w:sz w:val="22"/>
      <w:lang w:val="pt-BR"/>
    </w:rPr>
  </w:style>
  <w:style w:type="paragraph" w:styleId="Ttulo8">
    <w:name w:val="heading 8"/>
    <w:basedOn w:val="Normal"/>
    <w:next w:val="Normal"/>
    <w:link w:val="Ttulo8Char"/>
    <w:qFormat/>
    <w:rsid w:val="00A4354A"/>
    <w:pPr>
      <w:keepNext/>
      <w:numPr>
        <w:ilvl w:val="7"/>
        <w:numId w:val="1"/>
      </w:num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jc w:val="center"/>
      <w:outlineLvl w:val="7"/>
    </w:pPr>
    <w:rPr>
      <w:rFonts w:ascii="Arial" w:hAnsi="Arial"/>
      <w:b/>
      <w:sz w:val="22"/>
      <w:lang w:val="pt-BR"/>
    </w:rPr>
  </w:style>
  <w:style w:type="paragraph" w:styleId="Ttulo9">
    <w:name w:val="heading 9"/>
    <w:basedOn w:val="Normal"/>
    <w:next w:val="Normal"/>
    <w:link w:val="Ttulo9Char"/>
    <w:qFormat/>
    <w:rsid w:val="00A4354A"/>
    <w:pPr>
      <w:keepNext/>
      <w:widowControl/>
      <w:numPr>
        <w:ilvl w:val="8"/>
        <w:numId w:val="1"/>
      </w:numPr>
      <w:outlineLvl w:val="8"/>
    </w:pPr>
    <w:rPr>
      <w:rFonts w:ascii="Arial" w:hAnsi="Arial"/>
      <w:b/>
      <w:sz w:val="22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">
    <w:name w:val="Caracteres de Nota de Rodapé"/>
    <w:rsid w:val="00A4354A"/>
  </w:style>
  <w:style w:type="character" w:styleId="Nmerodepgina">
    <w:name w:val="page number"/>
    <w:basedOn w:val="WW-Fontepargpadro"/>
    <w:rsid w:val="00A4354A"/>
  </w:style>
  <w:style w:type="character" w:customStyle="1" w:styleId="Smbolosdenumerao">
    <w:name w:val="Símbolos de numeração"/>
    <w:rsid w:val="00A4354A"/>
  </w:style>
  <w:style w:type="character" w:customStyle="1" w:styleId="Marcadores">
    <w:name w:val="Marcadores"/>
    <w:rsid w:val="00A4354A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basedOn w:val="WW-Fontepargpadro"/>
    <w:rsid w:val="00A4354A"/>
    <w:rPr>
      <w:color w:val="0000FF"/>
      <w:u w:val="single"/>
    </w:rPr>
  </w:style>
  <w:style w:type="character" w:styleId="Forte">
    <w:name w:val="Strong"/>
    <w:uiPriority w:val="22"/>
    <w:qFormat/>
    <w:rsid w:val="00A4354A"/>
    <w:rPr>
      <w:b/>
      <w:bCs/>
    </w:rPr>
  </w:style>
  <w:style w:type="character" w:customStyle="1" w:styleId="WW8Num7z0">
    <w:name w:val="WW8Num7z0"/>
    <w:rsid w:val="00A4354A"/>
    <w:rPr>
      <w:rFonts w:ascii="Wingdings" w:hAnsi="Wingdings"/>
      <w:sz w:val="20"/>
    </w:rPr>
  </w:style>
  <w:style w:type="character" w:customStyle="1" w:styleId="WW8Num8z0">
    <w:name w:val="WW8Num8z0"/>
    <w:rsid w:val="00A4354A"/>
    <w:rPr>
      <w:rFonts w:ascii="Symbol" w:hAnsi="Symbol"/>
    </w:rPr>
  </w:style>
  <w:style w:type="character" w:customStyle="1" w:styleId="WW8Num12z0">
    <w:name w:val="WW8Num12z0"/>
    <w:rsid w:val="00A4354A"/>
    <w:rPr>
      <w:rFonts w:ascii="Wingdings" w:hAnsi="Wingdings"/>
      <w:sz w:val="20"/>
    </w:rPr>
  </w:style>
  <w:style w:type="character" w:customStyle="1" w:styleId="WW8Num13z0">
    <w:name w:val="WW8Num13z0"/>
    <w:rsid w:val="00A4354A"/>
    <w:rPr>
      <w:rFonts w:ascii="Wingdings" w:hAnsi="Wingdings"/>
      <w:sz w:val="20"/>
    </w:rPr>
  </w:style>
  <w:style w:type="character" w:customStyle="1" w:styleId="WW8Num15z0">
    <w:name w:val="WW8Num15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6z0">
    <w:name w:val="WW8Num16z0"/>
    <w:rsid w:val="00A4354A"/>
    <w:rPr>
      <w:rFonts w:ascii="Wingdings" w:hAnsi="Wingdings"/>
      <w:sz w:val="20"/>
    </w:rPr>
  </w:style>
  <w:style w:type="character" w:customStyle="1" w:styleId="WW8Num19z0">
    <w:name w:val="WW8Num19z0"/>
    <w:rsid w:val="00A4354A"/>
    <w:rPr>
      <w:rFonts w:ascii="Symbol" w:hAnsi="Symbol"/>
    </w:rPr>
  </w:style>
  <w:style w:type="character" w:customStyle="1" w:styleId="WW8Num20z0">
    <w:name w:val="WW8Num20z0"/>
    <w:rsid w:val="00A4354A"/>
    <w:rPr>
      <w:rFonts w:ascii="Wingdings" w:hAnsi="Wingdings"/>
      <w:sz w:val="20"/>
    </w:rPr>
  </w:style>
  <w:style w:type="character" w:customStyle="1" w:styleId="WW8Num21z0">
    <w:name w:val="WW8Num21z0"/>
    <w:rsid w:val="00A4354A"/>
    <w:rPr>
      <w:rFonts w:ascii="Symbol" w:hAnsi="Symbo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0">
    <w:name w:val="WW8Num24z0"/>
    <w:rsid w:val="00A4354A"/>
    <w:rPr>
      <w:rFonts w:ascii="Symbol" w:hAnsi="Symbol"/>
    </w:rPr>
  </w:style>
  <w:style w:type="character" w:customStyle="1" w:styleId="WW8Num25z0">
    <w:name w:val="WW8Num25z0"/>
    <w:rsid w:val="00A4354A"/>
    <w:rPr>
      <w:rFonts w:ascii="Symbol" w:hAnsi="Symbol"/>
    </w:rPr>
  </w:style>
  <w:style w:type="character" w:customStyle="1" w:styleId="WW8Num26z0">
    <w:name w:val="WW8Num26z0"/>
    <w:rsid w:val="00A4354A"/>
    <w:rPr>
      <w:rFonts w:ascii="Symbol" w:hAnsi="Symbol"/>
    </w:rPr>
  </w:style>
  <w:style w:type="character" w:customStyle="1" w:styleId="WW8Num29z0">
    <w:name w:val="WW8Num29z0"/>
    <w:rsid w:val="00A4354A"/>
    <w:rPr>
      <w:rFonts w:ascii="Symbol" w:hAnsi="Symbol"/>
    </w:rPr>
  </w:style>
  <w:style w:type="character" w:customStyle="1" w:styleId="Fontepargpadro1">
    <w:name w:val="Fonte parág. padrão1"/>
    <w:rsid w:val="00A4354A"/>
  </w:style>
  <w:style w:type="character" w:customStyle="1" w:styleId="WW8Num22z0">
    <w:name w:val="WW8Num22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0">
    <w:name w:val="WW8Num27z0"/>
    <w:rsid w:val="00A4354A"/>
    <w:rPr>
      <w:rFonts w:ascii="Symbol" w:hAnsi="Symbol"/>
    </w:rPr>
  </w:style>
  <w:style w:type="character" w:customStyle="1" w:styleId="WW8Num30z0">
    <w:name w:val="WW8Num30z0"/>
    <w:rsid w:val="00A4354A"/>
    <w:rPr>
      <w:rFonts w:ascii="Symbol" w:hAnsi="Symbol"/>
    </w:rPr>
  </w:style>
  <w:style w:type="character" w:customStyle="1" w:styleId="Absatz-Standardschriftart">
    <w:name w:val="Absatz-Standardschriftart"/>
    <w:rsid w:val="00A4354A"/>
  </w:style>
  <w:style w:type="character" w:customStyle="1" w:styleId="WW-Absatz-Standardschriftart">
    <w:name w:val="WW-Absatz-Standardschriftart"/>
    <w:rsid w:val="00A4354A"/>
  </w:style>
  <w:style w:type="character" w:customStyle="1" w:styleId="WW8Num14z0">
    <w:name w:val="WW8Num14z0"/>
    <w:rsid w:val="00A4354A"/>
    <w:rPr>
      <w:rFonts w:ascii="Symbol" w:hAnsi="Symbol"/>
    </w:rPr>
  </w:style>
  <w:style w:type="character" w:customStyle="1" w:styleId="WW8Num23z0">
    <w:name w:val="WW8Num23z0"/>
    <w:rsid w:val="00A4354A"/>
    <w:rPr>
      <w:rFonts w:ascii="Wingdings" w:hAnsi="Wingdings"/>
      <w:sz w:val="20"/>
    </w:rPr>
  </w:style>
  <w:style w:type="character" w:customStyle="1" w:styleId="WW8Num34z0">
    <w:name w:val="WW8Num34z0"/>
    <w:rsid w:val="00A4354A"/>
    <w:rPr>
      <w:rFonts w:ascii="Symbol" w:hAnsi="Symbol"/>
    </w:rPr>
  </w:style>
  <w:style w:type="character" w:customStyle="1" w:styleId="WW8Num35z0">
    <w:name w:val="WW8Num35z0"/>
    <w:rsid w:val="00A4354A"/>
    <w:rPr>
      <w:rFonts w:ascii="Symbol" w:hAnsi="Symbol"/>
    </w:rPr>
  </w:style>
  <w:style w:type="character" w:customStyle="1" w:styleId="WW8Num36z0">
    <w:name w:val="WW8Num36z0"/>
    <w:rsid w:val="00A4354A"/>
    <w:rPr>
      <w:rFonts w:ascii="Times New Roman" w:hAnsi="Times New Roman"/>
      <w:i/>
    </w:rPr>
  </w:style>
  <w:style w:type="character" w:customStyle="1" w:styleId="WW8Num38z0">
    <w:name w:val="WW8Num38z0"/>
    <w:rsid w:val="00A4354A"/>
    <w:rPr>
      <w:rFonts w:ascii="Symbol" w:hAnsi="Symbol"/>
    </w:rPr>
  </w:style>
  <w:style w:type="character" w:customStyle="1" w:styleId="WW8Num40z0">
    <w:name w:val="WW8Num40z0"/>
    <w:rsid w:val="00A4354A"/>
    <w:rPr>
      <w:rFonts w:ascii="Symbol" w:hAnsi="Symbol"/>
    </w:rPr>
  </w:style>
  <w:style w:type="character" w:customStyle="1" w:styleId="WW8Num41z0">
    <w:name w:val="WW8Num41z0"/>
    <w:rsid w:val="00A4354A"/>
    <w:rPr>
      <w:rFonts w:ascii="Symbol" w:hAnsi="Symbol"/>
    </w:rPr>
  </w:style>
  <w:style w:type="character" w:customStyle="1" w:styleId="WW8Num42z0">
    <w:name w:val="WW8Num42z0"/>
    <w:rsid w:val="00A4354A"/>
    <w:rPr>
      <w:rFonts w:ascii="Wingdings" w:hAnsi="Wingdings"/>
      <w:sz w:val="20"/>
    </w:rPr>
  </w:style>
  <w:style w:type="character" w:customStyle="1" w:styleId="WW-Fontepargpadro">
    <w:name w:val="WW-Fonte parág. padrão"/>
    <w:rsid w:val="00A4354A"/>
  </w:style>
  <w:style w:type="character" w:customStyle="1" w:styleId="RTFNum21">
    <w:name w:val="RTF_Num 2 1"/>
    <w:rsid w:val="00A4354A"/>
  </w:style>
  <w:style w:type="character" w:customStyle="1" w:styleId="Fontepargpadro2">
    <w:name w:val="Fonte parág. padrão2"/>
    <w:rsid w:val="00A4354A"/>
  </w:style>
  <w:style w:type="character" w:customStyle="1" w:styleId="RTFNum41">
    <w:name w:val="RTF_Num 4 1"/>
    <w:rsid w:val="00A4354A"/>
  </w:style>
  <w:style w:type="character" w:customStyle="1" w:styleId="RTFNum42">
    <w:name w:val="RTF_Num 4 2"/>
    <w:rsid w:val="00A4354A"/>
  </w:style>
  <w:style w:type="character" w:customStyle="1" w:styleId="RTFNum43">
    <w:name w:val="RTF_Num 4 3"/>
    <w:rsid w:val="00A4354A"/>
  </w:style>
  <w:style w:type="character" w:customStyle="1" w:styleId="RTFNum44">
    <w:name w:val="RTF_Num 4 4"/>
    <w:rsid w:val="00A4354A"/>
  </w:style>
  <w:style w:type="character" w:customStyle="1" w:styleId="RTFNum45">
    <w:name w:val="RTF_Num 4 5"/>
    <w:rsid w:val="00A4354A"/>
  </w:style>
  <w:style w:type="character" w:customStyle="1" w:styleId="RTFNum46">
    <w:name w:val="RTF_Num 4 6"/>
    <w:rsid w:val="00A4354A"/>
  </w:style>
  <w:style w:type="character" w:customStyle="1" w:styleId="RTFNum47">
    <w:name w:val="RTF_Num 4 7"/>
    <w:rsid w:val="00A4354A"/>
  </w:style>
  <w:style w:type="character" w:customStyle="1" w:styleId="RTFNum48">
    <w:name w:val="RTF_Num 4 8"/>
    <w:rsid w:val="00A4354A"/>
  </w:style>
  <w:style w:type="character" w:customStyle="1" w:styleId="RTFNum49">
    <w:name w:val="RTF_Num 4 9"/>
    <w:rsid w:val="00A4354A"/>
  </w:style>
  <w:style w:type="character" w:customStyle="1" w:styleId="RTFNum51">
    <w:name w:val="RTF_Num 5 1"/>
    <w:rsid w:val="00A4354A"/>
  </w:style>
  <w:style w:type="character" w:customStyle="1" w:styleId="RTFNum52">
    <w:name w:val="RTF_Num 5 2"/>
    <w:rsid w:val="00A4354A"/>
  </w:style>
  <w:style w:type="character" w:customStyle="1" w:styleId="RTFNum53">
    <w:name w:val="RTF_Num 5 3"/>
    <w:rsid w:val="00A4354A"/>
  </w:style>
  <w:style w:type="character" w:customStyle="1" w:styleId="RTFNum54">
    <w:name w:val="RTF_Num 5 4"/>
    <w:rsid w:val="00A4354A"/>
  </w:style>
  <w:style w:type="character" w:customStyle="1" w:styleId="RTFNum55">
    <w:name w:val="RTF_Num 5 5"/>
    <w:rsid w:val="00A4354A"/>
  </w:style>
  <w:style w:type="character" w:customStyle="1" w:styleId="RTFNum56">
    <w:name w:val="RTF_Num 5 6"/>
    <w:rsid w:val="00A4354A"/>
  </w:style>
  <w:style w:type="character" w:customStyle="1" w:styleId="RTFNum57">
    <w:name w:val="RTF_Num 5 7"/>
    <w:rsid w:val="00A4354A"/>
  </w:style>
  <w:style w:type="character" w:customStyle="1" w:styleId="RTFNum58">
    <w:name w:val="RTF_Num 5 8"/>
    <w:rsid w:val="00A4354A"/>
  </w:style>
  <w:style w:type="character" w:customStyle="1" w:styleId="RTFNum59">
    <w:name w:val="RTF_Num 5 9"/>
    <w:rsid w:val="00A4354A"/>
  </w:style>
  <w:style w:type="character" w:customStyle="1" w:styleId="RTFNum61">
    <w:name w:val="RTF_Num 6 1"/>
    <w:rsid w:val="00A4354A"/>
    <w:rPr>
      <w:color w:val="auto"/>
      <w:sz w:val="22"/>
      <w:szCs w:val="22"/>
    </w:rPr>
  </w:style>
  <w:style w:type="character" w:customStyle="1" w:styleId="RTFNum71">
    <w:name w:val="RTF_Num 7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81">
    <w:name w:val="RTF_Num 8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91">
    <w:name w:val="RTF_Num 9 1"/>
    <w:rsid w:val="00A4354A"/>
    <w:rPr>
      <w:rFonts w:ascii="Wingdings" w:eastAsia="Wingdings" w:hAnsi="Wingdings" w:cs="Wingdings"/>
    </w:rPr>
  </w:style>
  <w:style w:type="character" w:customStyle="1" w:styleId="RTFNum101">
    <w:name w:val="RTF_Num 10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111">
    <w:name w:val="RTF_Num 11 1"/>
    <w:rsid w:val="00A4354A"/>
    <w:rPr>
      <w:rFonts w:ascii="Symbol" w:eastAsia="Symbol" w:hAnsi="Symbol" w:cs="Symbol"/>
    </w:rPr>
  </w:style>
  <w:style w:type="character" w:customStyle="1" w:styleId="RTFNum121">
    <w:name w:val="RTF_Num 12 1"/>
    <w:rsid w:val="00A4354A"/>
    <w:rPr>
      <w:rFonts w:ascii="Symbol" w:eastAsia="Symbol" w:hAnsi="Symbol" w:cs="Symbol"/>
    </w:rPr>
  </w:style>
  <w:style w:type="character" w:customStyle="1" w:styleId="RTFNum131">
    <w:name w:val="RTF_Num 13 1"/>
    <w:rsid w:val="00A4354A"/>
    <w:rPr>
      <w:rFonts w:ascii="Symbol" w:eastAsia="Symbol" w:hAnsi="Symbol" w:cs="Symbol"/>
      <w:color w:val="auto"/>
      <w:sz w:val="22"/>
      <w:szCs w:val="22"/>
    </w:rPr>
  </w:style>
  <w:style w:type="character" w:customStyle="1" w:styleId="RTFNum141">
    <w:name w:val="RTF_Num 14 1"/>
    <w:rsid w:val="00A4354A"/>
    <w:rPr>
      <w:rFonts w:ascii="Symbol" w:eastAsia="Symbol" w:hAnsi="Symbol" w:cs="Symbol"/>
    </w:rPr>
  </w:style>
  <w:style w:type="character" w:customStyle="1" w:styleId="RTFNum151">
    <w:name w:val="RTF_Num 15 1"/>
    <w:rsid w:val="00A4354A"/>
  </w:style>
  <w:style w:type="character" w:customStyle="1" w:styleId="RTFNum152">
    <w:name w:val="RTF_Num 15 2"/>
    <w:rsid w:val="00A4354A"/>
  </w:style>
  <w:style w:type="character" w:customStyle="1" w:styleId="RTFNum153">
    <w:name w:val="RTF_Num 15 3"/>
    <w:rsid w:val="00A4354A"/>
  </w:style>
  <w:style w:type="character" w:customStyle="1" w:styleId="RTFNum154">
    <w:name w:val="RTF_Num 15 4"/>
    <w:rsid w:val="00A4354A"/>
  </w:style>
  <w:style w:type="character" w:customStyle="1" w:styleId="RTFNum155">
    <w:name w:val="RTF_Num 15 5"/>
    <w:rsid w:val="00A4354A"/>
  </w:style>
  <w:style w:type="character" w:customStyle="1" w:styleId="RTFNum156">
    <w:name w:val="RTF_Num 15 6"/>
    <w:rsid w:val="00A4354A"/>
  </w:style>
  <w:style w:type="character" w:customStyle="1" w:styleId="RTFNum157">
    <w:name w:val="RTF_Num 15 7"/>
    <w:rsid w:val="00A4354A"/>
  </w:style>
  <w:style w:type="character" w:customStyle="1" w:styleId="RTFNum158">
    <w:name w:val="RTF_Num 15 8"/>
    <w:rsid w:val="00A4354A"/>
  </w:style>
  <w:style w:type="character" w:customStyle="1" w:styleId="RTFNum159">
    <w:name w:val="RTF_Num 15 9"/>
    <w:rsid w:val="00A4354A"/>
  </w:style>
  <w:style w:type="character" w:customStyle="1" w:styleId="RTFNum161">
    <w:name w:val="RTF_Num 16 1"/>
    <w:rsid w:val="00A4354A"/>
    <w:rPr>
      <w:rFonts w:ascii="Symbol" w:eastAsia="Symbol" w:hAnsi="Symbol" w:cs="Symbol"/>
    </w:rPr>
  </w:style>
  <w:style w:type="character" w:customStyle="1" w:styleId="RTFNum171">
    <w:name w:val="RTF_Num 17 1"/>
    <w:rsid w:val="00A4354A"/>
    <w:rPr>
      <w:rFonts w:ascii="Symbol" w:eastAsia="Symbol" w:hAnsi="Symbol" w:cs="Symbol"/>
      <w:sz w:val="20"/>
      <w:szCs w:val="20"/>
    </w:rPr>
  </w:style>
  <w:style w:type="character" w:customStyle="1" w:styleId="RTFNum181">
    <w:name w:val="RTF_Num 18 1"/>
    <w:rsid w:val="00A4354A"/>
  </w:style>
  <w:style w:type="character" w:customStyle="1" w:styleId="RTFNum182">
    <w:name w:val="RTF_Num 18 2"/>
    <w:rsid w:val="00A4354A"/>
  </w:style>
  <w:style w:type="character" w:customStyle="1" w:styleId="RTFNum183">
    <w:name w:val="RTF_Num 18 3"/>
    <w:rsid w:val="00A4354A"/>
  </w:style>
  <w:style w:type="character" w:customStyle="1" w:styleId="RTFNum184">
    <w:name w:val="RTF_Num 18 4"/>
    <w:rsid w:val="00A4354A"/>
  </w:style>
  <w:style w:type="character" w:customStyle="1" w:styleId="RTFNum185">
    <w:name w:val="RTF_Num 18 5"/>
    <w:rsid w:val="00A4354A"/>
  </w:style>
  <w:style w:type="character" w:customStyle="1" w:styleId="RTFNum186">
    <w:name w:val="RTF_Num 18 6"/>
    <w:rsid w:val="00A4354A"/>
  </w:style>
  <w:style w:type="character" w:customStyle="1" w:styleId="RTFNum187">
    <w:name w:val="RTF_Num 18 7"/>
    <w:rsid w:val="00A4354A"/>
  </w:style>
  <w:style w:type="character" w:customStyle="1" w:styleId="RTFNum188">
    <w:name w:val="RTF_Num 18 8"/>
    <w:rsid w:val="00A4354A"/>
  </w:style>
  <w:style w:type="character" w:customStyle="1" w:styleId="RTFNum189">
    <w:name w:val="RTF_Num 18 9"/>
    <w:rsid w:val="00A4354A"/>
  </w:style>
  <w:style w:type="character" w:customStyle="1" w:styleId="RTFNum191">
    <w:name w:val="RTF_Num 19 1"/>
    <w:rsid w:val="00A4354A"/>
    <w:rPr>
      <w:rFonts w:ascii="Symbol" w:eastAsia="Symbol" w:hAnsi="Symbol" w:cs="Symbol"/>
      <w:sz w:val="20"/>
      <w:szCs w:val="20"/>
    </w:rPr>
  </w:style>
  <w:style w:type="character" w:customStyle="1" w:styleId="RTFNum201">
    <w:name w:val="RTF_Num 20 1"/>
    <w:rsid w:val="00A4354A"/>
  </w:style>
  <w:style w:type="character" w:customStyle="1" w:styleId="RTFNum202">
    <w:name w:val="RTF_Num 20 2"/>
    <w:rsid w:val="00A4354A"/>
  </w:style>
  <w:style w:type="character" w:customStyle="1" w:styleId="RTFNum203">
    <w:name w:val="RTF_Num 20 3"/>
    <w:rsid w:val="00A4354A"/>
  </w:style>
  <w:style w:type="character" w:customStyle="1" w:styleId="RTFNum204">
    <w:name w:val="RTF_Num 20 4"/>
    <w:rsid w:val="00A4354A"/>
  </w:style>
  <w:style w:type="character" w:customStyle="1" w:styleId="RTFNum205">
    <w:name w:val="RTF_Num 20 5"/>
    <w:rsid w:val="00A4354A"/>
  </w:style>
  <w:style w:type="character" w:customStyle="1" w:styleId="RTFNum206">
    <w:name w:val="RTF_Num 20 6"/>
    <w:rsid w:val="00A4354A"/>
  </w:style>
  <w:style w:type="character" w:customStyle="1" w:styleId="RTFNum207">
    <w:name w:val="RTF_Num 20 7"/>
    <w:rsid w:val="00A4354A"/>
  </w:style>
  <w:style w:type="character" w:customStyle="1" w:styleId="RTFNum208">
    <w:name w:val="RTF_Num 20 8"/>
    <w:rsid w:val="00A4354A"/>
  </w:style>
  <w:style w:type="character" w:customStyle="1" w:styleId="RTFNum209">
    <w:name w:val="RTF_Num 20 9"/>
    <w:rsid w:val="00A4354A"/>
  </w:style>
  <w:style w:type="character" w:customStyle="1" w:styleId="RTFNum211">
    <w:name w:val="RTF_Num 21 1"/>
    <w:rsid w:val="00A4354A"/>
  </w:style>
  <w:style w:type="character" w:customStyle="1" w:styleId="RTFNum221">
    <w:name w:val="RTF_Num 22 1"/>
    <w:rsid w:val="00A4354A"/>
    <w:rPr>
      <w:b w:val="0"/>
      <w:bCs w:val="0"/>
    </w:rPr>
  </w:style>
  <w:style w:type="character" w:customStyle="1" w:styleId="RTFNum231">
    <w:name w:val="RTF_Num 23 1"/>
    <w:rsid w:val="00A4354A"/>
  </w:style>
  <w:style w:type="character" w:customStyle="1" w:styleId="RTFNum241">
    <w:name w:val="RTF_Num 24 1"/>
    <w:rsid w:val="00A4354A"/>
  </w:style>
  <w:style w:type="character" w:customStyle="1" w:styleId="RTFNum251">
    <w:name w:val="RTF_Num 25 1"/>
    <w:rsid w:val="00A4354A"/>
  </w:style>
  <w:style w:type="character" w:customStyle="1" w:styleId="RTFNum261">
    <w:name w:val="RTF_Num 26 1"/>
    <w:rsid w:val="00A4354A"/>
  </w:style>
  <w:style w:type="character" w:customStyle="1" w:styleId="RTFNum271">
    <w:name w:val="RTF_Num 27 1"/>
    <w:rsid w:val="00A4354A"/>
    <w:rPr>
      <w:rFonts w:ascii="Symbol" w:eastAsia="Symbol" w:hAnsi="Symbol" w:cs="Symbol"/>
    </w:rPr>
  </w:style>
  <w:style w:type="character" w:customStyle="1" w:styleId="RTFNum281">
    <w:name w:val="RTF_Num 28 1"/>
    <w:rsid w:val="00A4354A"/>
    <w:rPr>
      <w:rFonts w:ascii="Symbol" w:eastAsia="Symbol" w:hAnsi="Symbol" w:cs="Symbol"/>
    </w:rPr>
  </w:style>
  <w:style w:type="character" w:customStyle="1" w:styleId="RTFNum291">
    <w:name w:val="RTF_Num 29 1"/>
    <w:rsid w:val="00A4354A"/>
  </w:style>
  <w:style w:type="character" w:customStyle="1" w:styleId="RTFNum301">
    <w:name w:val="RTF_Num 30 1"/>
    <w:rsid w:val="00A4354A"/>
  </w:style>
  <w:style w:type="character" w:customStyle="1" w:styleId="RTFNum311">
    <w:name w:val="RTF_Num 31 1"/>
    <w:rsid w:val="00A4354A"/>
  </w:style>
  <w:style w:type="character" w:customStyle="1" w:styleId="RTFNum321">
    <w:name w:val="RTF_Num 32 1"/>
    <w:rsid w:val="00A4354A"/>
  </w:style>
  <w:style w:type="character" w:customStyle="1" w:styleId="RTFNum331">
    <w:name w:val="RTF_Num 33 1"/>
    <w:rsid w:val="00A4354A"/>
  </w:style>
  <w:style w:type="character" w:customStyle="1" w:styleId="RTFNum341">
    <w:name w:val="RTF_Num 34 1"/>
    <w:rsid w:val="00A4354A"/>
    <w:rPr>
      <w:rFonts w:ascii="Arial" w:eastAsia="Arial" w:hAnsi="Arial" w:cs="Arial"/>
      <w:b w:val="0"/>
      <w:bCs w:val="0"/>
      <w:sz w:val="18"/>
      <w:szCs w:val="18"/>
    </w:rPr>
  </w:style>
  <w:style w:type="character" w:customStyle="1" w:styleId="RTFNum351">
    <w:name w:val="RTF_Num 35 1"/>
    <w:rsid w:val="00A4354A"/>
    <w:rPr>
      <w:rFonts w:ascii="Arial" w:eastAsia="Arial" w:hAnsi="Arial" w:cs="Arial"/>
      <w:b w:val="0"/>
      <w:bCs w:val="0"/>
      <w:sz w:val="18"/>
      <w:szCs w:val="18"/>
    </w:rPr>
  </w:style>
  <w:style w:type="character" w:customStyle="1" w:styleId="RTFNum361">
    <w:name w:val="RTF_Num 36 1"/>
    <w:rsid w:val="00A4354A"/>
    <w:rPr>
      <w:rFonts w:ascii="Symbol" w:eastAsia="Symbol" w:hAnsi="Symbol" w:cs="Symbol"/>
    </w:rPr>
  </w:style>
  <w:style w:type="character" w:customStyle="1" w:styleId="RTFNum371">
    <w:name w:val="RTF_Num 37 1"/>
    <w:rsid w:val="00A4354A"/>
    <w:rPr>
      <w:rFonts w:ascii="Symbol" w:eastAsia="Symbol" w:hAnsi="Symbol" w:cs="Symbol"/>
    </w:rPr>
  </w:style>
  <w:style w:type="character" w:customStyle="1" w:styleId="RTFNum381">
    <w:name w:val="RTF_Num 38 1"/>
    <w:rsid w:val="00A4354A"/>
    <w:rPr>
      <w:sz w:val="20"/>
      <w:szCs w:val="20"/>
    </w:rPr>
  </w:style>
  <w:style w:type="character" w:customStyle="1" w:styleId="RTFNum391">
    <w:name w:val="RTF_Num 39 1"/>
    <w:rsid w:val="00A4354A"/>
  </w:style>
  <w:style w:type="character" w:customStyle="1" w:styleId="RTFNum401">
    <w:name w:val="RTF_Num 40 1"/>
    <w:rsid w:val="00A4354A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RTFNum411">
    <w:name w:val="RTF_Num 41 1"/>
    <w:rsid w:val="00A4354A"/>
  </w:style>
  <w:style w:type="character" w:customStyle="1" w:styleId="RTFNum421">
    <w:name w:val="RTF_Num 42 1"/>
    <w:rsid w:val="00A4354A"/>
  </w:style>
  <w:style w:type="character" w:customStyle="1" w:styleId="RTFNum431">
    <w:name w:val="RTF_Num 43 1"/>
    <w:rsid w:val="00A4354A"/>
  </w:style>
  <w:style w:type="character" w:customStyle="1" w:styleId="RTFNum441">
    <w:name w:val="RTF_Num 44 1"/>
    <w:rsid w:val="00A4354A"/>
    <w:rPr>
      <w:rFonts w:ascii="Symbol" w:eastAsia="Symbol" w:hAnsi="Symbol" w:cs="Symbol"/>
    </w:rPr>
  </w:style>
  <w:style w:type="character" w:customStyle="1" w:styleId="RTFNum451">
    <w:name w:val="RTF_Num 45 1"/>
    <w:rsid w:val="00A4354A"/>
    <w:rPr>
      <w:rFonts w:ascii="Symbol" w:eastAsia="Symbol" w:hAnsi="Symbol" w:cs="Symbol"/>
    </w:rPr>
  </w:style>
  <w:style w:type="character" w:customStyle="1" w:styleId="RTFNum461">
    <w:name w:val="RTF_Num 46 1"/>
    <w:rsid w:val="00A4354A"/>
  </w:style>
  <w:style w:type="character" w:customStyle="1" w:styleId="RTFNum471">
    <w:name w:val="RTF_Num 47 1"/>
    <w:rsid w:val="00A4354A"/>
    <w:rPr>
      <w:rFonts w:ascii="Symbol" w:eastAsia="Symbol" w:hAnsi="Symbol" w:cs="Symbol"/>
    </w:rPr>
  </w:style>
  <w:style w:type="character" w:customStyle="1" w:styleId="RTFNum481">
    <w:name w:val="RTF_Num 48 1"/>
    <w:rsid w:val="00A4354A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Refdenotaderodap1">
    <w:name w:val="Ref. de nota de rodapé1"/>
    <w:rsid w:val="00A4354A"/>
  </w:style>
  <w:style w:type="character" w:customStyle="1" w:styleId="StrongEmphasis">
    <w:name w:val="Strong Emphasis"/>
    <w:rsid w:val="00A4354A"/>
    <w:rPr>
      <w:b/>
      <w:bCs/>
      <w:noProof w:val="0"/>
    </w:rPr>
  </w:style>
  <w:style w:type="character" w:customStyle="1" w:styleId="RTFNum501">
    <w:name w:val="RTF_Num 50 1"/>
    <w:rsid w:val="00A4354A"/>
  </w:style>
  <w:style w:type="character" w:customStyle="1" w:styleId="RTFNum521">
    <w:name w:val="RTF_Num 52 1"/>
    <w:rsid w:val="00A4354A"/>
  </w:style>
  <w:style w:type="character" w:customStyle="1" w:styleId="RTFNum522">
    <w:name w:val="RTF_Num 52 2"/>
    <w:rsid w:val="00A4354A"/>
  </w:style>
  <w:style w:type="character" w:customStyle="1" w:styleId="RTFNum523">
    <w:name w:val="RTF_Num 52 3"/>
    <w:rsid w:val="00A4354A"/>
  </w:style>
  <w:style w:type="character" w:customStyle="1" w:styleId="RTFNum524">
    <w:name w:val="RTF_Num 52 4"/>
    <w:rsid w:val="00A4354A"/>
  </w:style>
  <w:style w:type="character" w:customStyle="1" w:styleId="RTFNum525">
    <w:name w:val="RTF_Num 52 5"/>
    <w:rsid w:val="00A4354A"/>
  </w:style>
  <w:style w:type="character" w:customStyle="1" w:styleId="RTFNum526">
    <w:name w:val="RTF_Num 52 6"/>
    <w:rsid w:val="00A4354A"/>
  </w:style>
  <w:style w:type="character" w:customStyle="1" w:styleId="RTFNum527">
    <w:name w:val="RTF_Num 52 7"/>
    <w:rsid w:val="00A4354A"/>
  </w:style>
  <w:style w:type="character" w:customStyle="1" w:styleId="RTFNum528">
    <w:name w:val="RTF_Num 52 8"/>
    <w:rsid w:val="00A4354A"/>
  </w:style>
  <w:style w:type="character" w:customStyle="1" w:styleId="RTFNum529">
    <w:name w:val="RTF_Num 52 9"/>
    <w:rsid w:val="00A4354A"/>
  </w:style>
  <w:style w:type="character" w:customStyle="1" w:styleId="RTFNum531">
    <w:name w:val="RTF_Num 53 1"/>
    <w:rsid w:val="00A4354A"/>
    <w:rPr>
      <w:rFonts w:ascii="Wingdings" w:eastAsia="Wingdings" w:hAnsi="Wingdings" w:cs="Wingdings"/>
    </w:rPr>
  </w:style>
  <w:style w:type="character" w:customStyle="1" w:styleId="RTFNum541">
    <w:name w:val="RTF_Num 54 1"/>
    <w:rsid w:val="00A4354A"/>
    <w:rPr>
      <w:rFonts w:ascii="Wingdings" w:eastAsia="Wingdings" w:hAnsi="Wingdings" w:cs="Wingdings"/>
    </w:rPr>
  </w:style>
  <w:style w:type="character" w:customStyle="1" w:styleId="RTFNum551">
    <w:name w:val="RTF_Num 55 1"/>
    <w:rsid w:val="00A4354A"/>
    <w:rPr>
      <w:rFonts w:ascii="Wingdings" w:eastAsia="Wingdings" w:hAnsi="Wingdings" w:cs="Wingdings"/>
    </w:rPr>
  </w:style>
  <w:style w:type="character" w:customStyle="1" w:styleId="RTFNum561">
    <w:name w:val="RTF_Num 56 1"/>
    <w:rsid w:val="00A4354A"/>
  </w:style>
  <w:style w:type="character" w:customStyle="1" w:styleId="RTFNum641">
    <w:name w:val="RTF_Num 64 1"/>
    <w:rsid w:val="00A4354A"/>
  </w:style>
  <w:style w:type="character" w:customStyle="1" w:styleId="RTFNum642">
    <w:name w:val="RTF_Num 64 2"/>
    <w:rsid w:val="00A4354A"/>
  </w:style>
  <w:style w:type="character" w:customStyle="1" w:styleId="RTFNum643">
    <w:name w:val="RTF_Num 64 3"/>
    <w:rsid w:val="00A4354A"/>
  </w:style>
  <w:style w:type="character" w:customStyle="1" w:styleId="RTFNum644">
    <w:name w:val="RTF_Num 64 4"/>
    <w:rsid w:val="00A4354A"/>
  </w:style>
  <w:style w:type="character" w:customStyle="1" w:styleId="RTFNum645">
    <w:name w:val="RTF_Num 64 5"/>
    <w:rsid w:val="00A4354A"/>
  </w:style>
  <w:style w:type="character" w:customStyle="1" w:styleId="RTFNum646">
    <w:name w:val="RTF_Num 64 6"/>
    <w:rsid w:val="00A4354A"/>
  </w:style>
  <w:style w:type="character" w:customStyle="1" w:styleId="RTFNum647">
    <w:name w:val="RTF_Num 64 7"/>
    <w:rsid w:val="00A4354A"/>
  </w:style>
  <w:style w:type="character" w:customStyle="1" w:styleId="RTFNum648">
    <w:name w:val="RTF_Num 64 8"/>
    <w:rsid w:val="00A4354A"/>
  </w:style>
  <w:style w:type="character" w:customStyle="1" w:styleId="RTFNum649">
    <w:name w:val="RTF_Num 64 9"/>
    <w:rsid w:val="00A4354A"/>
  </w:style>
  <w:style w:type="character" w:customStyle="1" w:styleId="RTFNum661">
    <w:name w:val="RTF_Num 66 1"/>
    <w:rsid w:val="00A4354A"/>
  </w:style>
  <w:style w:type="character" w:customStyle="1" w:styleId="RTFNum662">
    <w:name w:val="RTF_Num 66 2"/>
    <w:rsid w:val="00A4354A"/>
  </w:style>
  <w:style w:type="character" w:customStyle="1" w:styleId="RTFNum663">
    <w:name w:val="RTF_Num 66 3"/>
    <w:rsid w:val="00A4354A"/>
  </w:style>
  <w:style w:type="character" w:customStyle="1" w:styleId="RTFNum664">
    <w:name w:val="RTF_Num 66 4"/>
    <w:rsid w:val="00A4354A"/>
  </w:style>
  <w:style w:type="character" w:customStyle="1" w:styleId="RTFNum665">
    <w:name w:val="RTF_Num 66 5"/>
    <w:rsid w:val="00A4354A"/>
  </w:style>
  <w:style w:type="character" w:customStyle="1" w:styleId="RTFNum666">
    <w:name w:val="RTF_Num 66 6"/>
    <w:rsid w:val="00A4354A"/>
  </w:style>
  <w:style w:type="character" w:customStyle="1" w:styleId="RTFNum667">
    <w:name w:val="RTF_Num 66 7"/>
    <w:rsid w:val="00A4354A"/>
  </w:style>
  <w:style w:type="character" w:customStyle="1" w:styleId="RTFNum668">
    <w:name w:val="RTF_Num 66 8"/>
    <w:rsid w:val="00A4354A"/>
  </w:style>
  <w:style w:type="character" w:customStyle="1" w:styleId="RTFNum669">
    <w:name w:val="RTF_Num 66 9"/>
    <w:rsid w:val="00A4354A"/>
  </w:style>
  <w:style w:type="character" w:customStyle="1" w:styleId="RTFNum671">
    <w:name w:val="RTF_Num 67 1"/>
    <w:rsid w:val="00A4354A"/>
    <w:rPr>
      <w:rFonts w:ascii="Wingdings" w:eastAsia="Wingdings" w:hAnsi="Wingdings" w:cs="Wingdings"/>
    </w:rPr>
  </w:style>
  <w:style w:type="character" w:customStyle="1" w:styleId="RTFNum681">
    <w:name w:val="RTF_Num 68 1"/>
    <w:rsid w:val="00A4354A"/>
    <w:rPr>
      <w:rFonts w:ascii="Wingdings" w:eastAsia="Wingdings" w:hAnsi="Wingdings" w:cs="Wingdings"/>
    </w:rPr>
  </w:style>
  <w:style w:type="character" w:customStyle="1" w:styleId="RTFNum691">
    <w:name w:val="RTF_Num 69 1"/>
    <w:rsid w:val="00A4354A"/>
    <w:rPr>
      <w:rFonts w:ascii="Wingdings" w:eastAsia="Wingdings" w:hAnsi="Wingdings" w:cs="Wingdings"/>
    </w:rPr>
  </w:style>
  <w:style w:type="character" w:customStyle="1" w:styleId="RTFNum731">
    <w:name w:val="RTF_Num 73 1"/>
    <w:rsid w:val="00A4354A"/>
  </w:style>
  <w:style w:type="character" w:customStyle="1" w:styleId="RTFNum732">
    <w:name w:val="RTF_Num 73 2"/>
    <w:rsid w:val="00A4354A"/>
  </w:style>
  <w:style w:type="character" w:customStyle="1" w:styleId="RTFNum733">
    <w:name w:val="RTF_Num 73 3"/>
    <w:rsid w:val="00A4354A"/>
  </w:style>
  <w:style w:type="character" w:customStyle="1" w:styleId="RTFNum734">
    <w:name w:val="RTF_Num 73 4"/>
    <w:rsid w:val="00A4354A"/>
  </w:style>
  <w:style w:type="character" w:customStyle="1" w:styleId="RTFNum735">
    <w:name w:val="RTF_Num 73 5"/>
    <w:rsid w:val="00A4354A"/>
  </w:style>
  <w:style w:type="character" w:customStyle="1" w:styleId="RTFNum736">
    <w:name w:val="RTF_Num 73 6"/>
    <w:rsid w:val="00A4354A"/>
  </w:style>
  <w:style w:type="character" w:customStyle="1" w:styleId="RTFNum737">
    <w:name w:val="RTF_Num 73 7"/>
    <w:rsid w:val="00A4354A"/>
  </w:style>
  <w:style w:type="character" w:customStyle="1" w:styleId="RTFNum738">
    <w:name w:val="RTF_Num 73 8"/>
    <w:rsid w:val="00A4354A"/>
  </w:style>
  <w:style w:type="character" w:customStyle="1" w:styleId="RTFNum739">
    <w:name w:val="RTF_Num 73 9"/>
    <w:rsid w:val="00A4354A"/>
  </w:style>
  <w:style w:type="character" w:customStyle="1" w:styleId="RTFNum751">
    <w:name w:val="RTF_Num 75 1"/>
    <w:rsid w:val="00A4354A"/>
  </w:style>
  <w:style w:type="paragraph" w:styleId="Corpodetexto">
    <w:name w:val="Body Text"/>
    <w:basedOn w:val="Normal"/>
    <w:rsid w:val="00A4354A"/>
    <w:pPr>
      <w:widowControl/>
      <w:jc w:val="both"/>
    </w:pPr>
    <w:rPr>
      <w:rFonts w:ascii="Arial" w:hAnsi="Arial"/>
      <w:sz w:val="22"/>
      <w:lang w:val="pt-PT"/>
    </w:rPr>
  </w:style>
  <w:style w:type="paragraph" w:styleId="Recuodecorpodetexto">
    <w:name w:val="Body Text Indent"/>
    <w:basedOn w:val="Normal"/>
    <w:link w:val="RecuodecorpodetextoChar"/>
    <w:rsid w:val="00A4354A"/>
    <w:pPr>
      <w:tabs>
        <w:tab w:val="left" w:pos="0"/>
        <w:tab w:val="left" w:pos="283"/>
        <w:tab w:val="left" w:pos="566"/>
        <w:tab w:val="left" w:pos="850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567"/>
      <w:jc w:val="both"/>
    </w:pPr>
    <w:rPr>
      <w:rFonts w:ascii="Arial" w:hAnsi="Arial"/>
      <w:sz w:val="22"/>
      <w:lang w:val="pt-BR"/>
    </w:rPr>
  </w:style>
  <w:style w:type="paragraph" w:customStyle="1" w:styleId="Captulo">
    <w:name w:val="Capítulo"/>
    <w:basedOn w:val="Normal"/>
    <w:next w:val="Corpodetexto"/>
    <w:rsid w:val="00A4354A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Lista">
    <w:name w:val="List"/>
    <w:basedOn w:val="Corpodetexto"/>
    <w:rsid w:val="00A4354A"/>
  </w:style>
  <w:style w:type="paragraph" w:styleId="Cabealho">
    <w:name w:val="header"/>
    <w:basedOn w:val="Normal"/>
    <w:link w:val="CabealhoChar"/>
    <w:rsid w:val="00A4354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A4354A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Normal"/>
    <w:rsid w:val="00A4354A"/>
    <w:pPr>
      <w:suppressLineNumbers/>
    </w:pPr>
  </w:style>
  <w:style w:type="paragraph" w:customStyle="1" w:styleId="Ttulodatabela">
    <w:name w:val="Título da tabela"/>
    <w:basedOn w:val="Contedodatabela"/>
    <w:rsid w:val="00A4354A"/>
    <w:pPr>
      <w:jc w:val="center"/>
    </w:pPr>
    <w:rPr>
      <w:b/>
      <w:bCs/>
      <w:i/>
      <w:iCs/>
    </w:rPr>
  </w:style>
  <w:style w:type="paragraph" w:customStyle="1" w:styleId="Legenda1">
    <w:name w:val="Legenda1"/>
    <w:basedOn w:val="Normal"/>
    <w:next w:val="Normal"/>
    <w:rsid w:val="00A4354A"/>
    <w:pPr>
      <w:widowControl/>
      <w:jc w:val="center"/>
    </w:pPr>
    <w:rPr>
      <w:rFonts w:ascii="Arial" w:hAnsi="Arial"/>
      <w:b/>
      <w:sz w:val="16"/>
      <w:lang w:val="pt-PT"/>
    </w:rPr>
  </w:style>
  <w:style w:type="paragraph" w:customStyle="1" w:styleId="Contedodoquadro">
    <w:name w:val="Conteúdo do quadro"/>
    <w:basedOn w:val="Corpodetexto"/>
    <w:rsid w:val="00A4354A"/>
  </w:style>
  <w:style w:type="paragraph" w:customStyle="1" w:styleId="ndice">
    <w:name w:val="Índice"/>
    <w:basedOn w:val="Normal"/>
    <w:rsid w:val="00A4354A"/>
    <w:pPr>
      <w:suppressLineNumbers/>
    </w:pPr>
  </w:style>
  <w:style w:type="paragraph" w:styleId="Ttulo">
    <w:name w:val="Title"/>
    <w:basedOn w:val="Normal"/>
    <w:next w:val="Subttulo"/>
    <w:link w:val="TtuloChar"/>
    <w:qFormat/>
    <w:rsid w:val="00A4354A"/>
    <w:pPr>
      <w:widowControl/>
      <w:shd w:val="clear" w:color="auto" w:fill="CCCCCC"/>
      <w:spacing w:line="240" w:lineRule="exact"/>
      <w:jc w:val="center"/>
    </w:pPr>
    <w:rPr>
      <w:rFonts w:ascii="Arial" w:hAnsi="Arial"/>
      <w:b/>
      <w:sz w:val="22"/>
      <w:lang w:val="pt-BR"/>
    </w:rPr>
  </w:style>
  <w:style w:type="paragraph" w:styleId="Subttulo">
    <w:name w:val="Subtitle"/>
    <w:basedOn w:val="Normal"/>
    <w:next w:val="Corpodetexto"/>
    <w:link w:val="SubttuloChar"/>
    <w:qFormat/>
    <w:rsid w:val="00A4354A"/>
    <w:rPr>
      <w:rFonts w:ascii="Arial" w:hAnsi="Arial"/>
      <w:b/>
      <w:sz w:val="22"/>
      <w:lang w:val="pt-BR"/>
    </w:rPr>
  </w:style>
  <w:style w:type="paragraph" w:customStyle="1" w:styleId="Corpodetexto21">
    <w:name w:val="Corpo de texto 2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customStyle="1" w:styleId="a">
    <w:name w:val="_"/>
    <w:basedOn w:val="Normal"/>
    <w:rsid w:val="00A4354A"/>
    <w:pPr>
      <w:ind w:left="283" w:hanging="283"/>
    </w:pPr>
    <w:rPr>
      <w:rFonts w:ascii="Times New Roman" w:hAnsi="Times New Roman"/>
    </w:rPr>
  </w:style>
  <w:style w:type="paragraph" w:customStyle="1" w:styleId="Corpodetexto31">
    <w:name w:val="Corpo de texto 31"/>
    <w:basedOn w:val="Normal"/>
    <w:rsid w:val="00A4354A"/>
    <w:pPr>
      <w:widowControl/>
    </w:pPr>
    <w:rPr>
      <w:rFonts w:ascii="Arial" w:hAnsi="Arial"/>
      <w:sz w:val="28"/>
      <w:lang w:val="pt-BR"/>
    </w:rPr>
  </w:style>
  <w:style w:type="paragraph" w:customStyle="1" w:styleId="Textoembloco1">
    <w:name w:val="Texto em bloco1"/>
    <w:basedOn w:val="Normal"/>
    <w:rsid w:val="00A4354A"/>
    <w:pPr>
      <w:widowControl/>
      <w:tabs>
        <w:tab w:val="left" w:pos="1134"/>
        <w:tab w:val="left" w:pos="3544"/>
      </w:tabs>
      <w:ind w:left="1710" w:right="29" w:hanging="900"/>
      <w:jc w:val="both"/>
    </w:pPr>
    <w:rPr>
      <w:rFonts w:ascii="Arial" w:hAnsi="Arial"/>
      <w:lang w:val="pt-PT"/>
    </w:rPr>
  </w:style>
  <w:style w:type="paragraph" w:customStyle="1" w:styleId="Recuonormal1">
    <w:name w:val="Recuo normal1"/>
    <w:basedOn w:val="Normal"/>
    <w:rsid w:val="00A4354A"/>
    <w:pPr>
      <w:widowControl/>
      <w:ind w:left="708"/>
    </w:pPr>
    <w:rPr>
      <w:rFonts w:ascii="Times New Roman" w:hAnsi="Times New Roman"/>
      <w:sz w:val="20"/>
      <w:lang w:val="pt-PT"/>
    </w:rPr>
  </w:style>
  <w:style w:type="paragraph" w:customStyle="1" w:styleId="Textosimples">
    <w:name w:val="Texto simples"/>
    <w:basedOn w:val="Normal"/>
    <w:rsid w:val="00A4354A"/>
    <w:pPr>
      <w:widowControl/>
    </w:pPr>
    <w:rPr>
      <w:rFonts w:ascii="Courier New" w:hAnsi="Courier New"/>
      <w:sz w:val="20"/>
      <w:lang w:val="pt-BR"/>
    </w:rPr>
  </w:style>
  <w:style w:type="paragraph" w:customStyle="1" w:styleId="Recuodecorpodetexto21">
    <w:name w:val="Recuo de corpo de texto 21"/>
    <w:basedOn w:val="Normal"/>
    <w:rsid w:val="00A4354A"/>
    <w:pPr>
      <w:spacing w:after="120" w:line="480" w:lineRule="auto"/>
      <w:ind w:left="283"/>
    </w:pPr>
  </w:style>
  <w:style w:type="paragraph" w:customStyle="1" w:styleId="WW-Textoembloco">
    <w:name w:val="WW-Texto em bloco"/>
    <w:basedOn w:val="Normal"/>
    <w:rsid w:val="00A4354A"/>
    <w:pPr>
      <w:tabs>
        <w:tab w:val="left" w:pos="1701"/>
        <w:tab w:val="left" w:pos="1984"/>
        <w:tab w:val="left" w:pos="2267"/>
        <w:tab w:val="left" w:pos="2551"/>
        <w:tab w:val="left" w:pos="2835"/>
        <w:tab w:val="left" w:pos="3118"/>
        <w:tab w:val="left" w:pos="3401"/>
        <w:tab w:val="left" w:pos="3684"/>
        <w:tab w:val="left" w:pos="3969"/>
        <w:tab w:val="left" w:pos="4252"/>
        <w:tab w:val="left" w:pos="4535"/>
        <w:tab w:val="left" w:pos="4818"/>
        <w:tab w:val="left" w:pos="5101"/>
        <w:tab w:val="left" w:pos="5386"/>
        <w:tab w:val="left" w:pos="5669"/>
        <w:tab w:val="left" w:pos="5952"/>
        <w:tab w:val="left" w:pos="6235"/>
        <w:tab w:val="left" w:pos="6519"/>
        <w:tab w:val="left" w:pos="6803"/>
        <w:tab w:val="left" w:pos="7086"/>
        <w:tab w:val="left" w:pos="7369"/>
        <w:tab w:val="left" w:pos="7653"/>
        <w:tab w:val="left" w:pos="7936"/>
        <w:tab w:val="left" w:pos="8220"/>
        <w:tab w:val="left" w:pos="8503"/>
        <w:tab w:val="left" w:pos="8787"/>
      </w:tabs>
      <w:ind w:left="567" w:right="567"/>
      <w:jc w:val="both"/>
    </w:pPr>
    <w:rPr>
      <w:rFonts w:ascii="Arial" w:hAnsi="Arial"/>
      <w:sz w:val="22"/>
      <w:lang w:val="pt-BR"/>
    </w:rPr>
  </w:style>
  <w:style w:type="paragraph" w:customStyle="1" w:styleId="Ttulo21">
    <w:name w:val="Título 21"/>
    <w:basedOn w:val="Normal"/>
    <w:next w:val="Normal"/>
    <w:rsid w:val="00A4354A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center"/>
      <w:outlineLvl w:val="1"/>
    </w:pPr>
    <w:rPr>
      <w:rFonts w:ascii="Arial" w:eastAsia="Arial" w:hAnsi="Arial" w:cs="Arial"/>
      <w:b/>
      <w:bCs/>
      <w:sz w:val="22"/>
      <w:szCs w:val="22"/>
      <w:lang w:val="pt-BR"/>
    </w:rPr>
  </w:style>
  <w:style w:type="paragraph" w:customStyle="1" w:styleId="Ttulo11">
    <w:name w:val="Título 1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after="58"/>
      <w:jc w:val="both"/>
    </w:pPr>
    <w:rPr>
      <w:rFonts w:ascii="Arial" w:eastAsia="Arial" w:hAnsi="Arial" w:cs="Arial"/>
      <w:b/>
      <w:bCs/>
      <w:sz w:val="20"/>
      <w:lang w:val="pt-BR"/>
    </w:rPr>
  </w:style>
  <w:style w:type="paragraph" w:customStyle="1" w:styleId="Ttulo31">
    <w:name w:val="Título 3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eastAsia="Arial" w:hAnsi="Arial" w:cs="Arial"/>
      <w:b/>
      <w:bCs/>
      <w:sz w:val="20"/>
      <w:lang w:val="pt-BR"/>
    </w:rPr>
  </w:style>
  <w:style w:type="paragraph" w:customStyle="1" w:styleId="Ttulo41">
    <w:name w:val="Título 41"/>
    <w:basedOn w:val="Normal"/>
    <w:next w:val="Normal"/>
    <w:rsid w:val="00A4354A"/>
    <w:pPr>
      <w:keepNext/>
      <w:ind w:left="36"/>
      <w:jc w:val="both"/>
    </w:pPr>
    <w:rPr>
      <w:b/>
      <w:bCs/>
    </w:rPr>
  </w:style>
  <w:style w:type="paragraph" w:customStyle="1" w:styleId="Ttulo51">
    <w:name w:val="Título 51"/>
    <w:basedOn w:val="Normal"/>
    <w:next w:val="Normal"/>
    <w:rsid w:val="00A4354A"/>
    <w:pPr>
      <w:keepNext/>
      <w:ind w:left="36" w:hanging="36"/>
      <w:jc w:val="both"/>
    </w:pPr>
    <w:rPr>
      <w:rFonts w:ascii="Arial" w:eastAsia="Arial" w:hAnsi="Arial" w:cs="Arial"/>
      <w:sz w:val="28"/>
      <w:szCs w:val="28"/>
      <w:lang w:val="pt-BR"/>
    </w:rPr>
  </w:style>
  <w:style w:type="paragraph" w:customStyle="1" w:styleId="Ttulo61">
    <w:name w:val="Título 6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639"/>
      </w:tabs>
      <w:jc w:val="center"/>
    </w:pPr>
    <w:rPr>
      <w:b/>
      <w:bCs/>
      <w:sz w:val="20"/>
      <w:lang w:val="pt-BR"/>
    </w:rPr>
  </w:style>
  <w:style w:type="paragraph" w:customStyle="1" w:styleId="Ttulo71">
    <w:name w:val="Título 71"/>
    <w:basedOn w:val="Normal"/>
    <w:next w:val="Normal"/>
    <w:rsid w:val="00A4354A"/>
    <w:pPr>
      <w:keepNext/>
      <w:tabs>
        <w:tab w:val="left" w:pos="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639"/>
      </w:tabs>
      <w:jc w:val="center"/>
    </w:pPr>
    <w:rPr>
      <w:b/>
      <w:bCs/>
      <w:sz w:val="16"/>
      <w:szCs w:val="16"/>
      <w:lang w:val="pt-BR"/>
    </w:rPr>
  </w:style>
  <w:style w:type="paragraph" w:customStyle="1" w:styleId="Ttulo81">
    <w:name w:val="Título 81"/>
    <w:basedOn w:val="Normal"/>
    <w:next w:val="Normal"/>
    <w:rsid w:val="00A4354A"/>
    <w:pPr>
      <w:keepNext/>
      <w:jc w:val="both"/>
    </w:pPr>
    <w:rPr>
      <w:rFonts w:ascii="Arial" w:eastAsia="Arial" w:hAnsi="Arial" w:cs="Arial"/>
      <w:b/>
      <w:bCs/>
      <w:sz w:val="22"/>
      <w:szCs w:val="22"/>
      <w:lang w:val="pt-BR"/>
    </w:rPr>
  </w:style>
  <w:style w:type="paragraph" w:customStyle="1" w:styleId="Ttulo91">
    <w:name w:val="Título 91"/>
    <w:basedOn w:val="Normal"/>
    <w:next w:val="Normal"/>
    <w:rsid w:val="00A4354A"/>
    <w:pPr>
      <w:keepNext/>
      <w:tabs>
        <w:tab w:val="left" w:pos="72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</w:pPr>
    <w:rPr>
      <w:rFonts w:ascii="Arial" w:eastAsia="Arial" w:hAnsi="Arial" w:cs="Arial"/>
      <w:b/>
      <w:bCs/>
      <w:color w:val="000000"/>
      <w:lang w:val="pt-BR"/>
    </w:rPr>
  </w:style>
  <w:style w:type="paragraph" w:customStyle="1" w:styleId="Corpodetexto22">
    <w:name w:val="Corpo de texto 22"/>
    <w:basedOn w:val="Normal"/>
    <w:rsid w:val="00A4354A"/>
    <w:pPr>
      <w:ind w:left="36" w:hanging="36"/>
    </w:pPr>
  </w:style>
  <w:style w:type="paragraph" w:customStyle="1" w:styleId="Recuodecorpodetexto22">
    <w:name w:val="Recuo de corpo de texto 22"/>
    <w:basedOn w:val="Normal"/>
    <w:rsid w:val="00A4354A"/>
    <w:pPr>
      <w:ind w:left="36"/>
      <w:jc w:val="both"/>
    </w:pPr>
  </w:style>
  <w:style w:type="paragraph" w:customStyle="1" w:styleId="WW-BodyText2">
    <w:name w:val="WW-Body Text 2"/>
    <w:basedOn w:val="Normal"/>
    <w:rsid w:val="00A4354A"/>
    <w:pPr>
      <w:jc w:val="both"/>
    </w:pPr>
    <w:rPr>
      <w:rFonts w:ascii="Arial" w:eastAsia="Arial" w:hAnsi="Arial" w:cs="Arial"/>
      <w:b/>
      <w:bCs/>
    </w:rPr>
  </w:style>
  <w:style w:type="paragraph" w:customStyle="1" w:styleId="Recuodecorpodetexto31">
    <w:name w:val="Recuo de corpo de texto 31"/>
    <w:basedOn w:val="Normal"/>
    <w:rsid w:val="00A4354A"/>
    <w:pPr>
      <w:ind w:left="1028" w:hanging="1028"/>
      <w:jc w:val="both"/>
    </w:pPr>
    <w:rPr>
      <w:rFonts w:ascii="Arial" w:eastAsia="Arial" w:hAnsi="Arial" w:cs="Arial"/>
    </w:rPr>
  </w:style>
  <w:style w:type="paragraph" w:customStyle="1" w:styleId="Corpodetexto32">
    <w:name w:val="Corpo de texto 32"/>
    <w:basedOn w:val="Normal"/>
    <w:rsid w:val="00A4354A"/>
    <w:pPr>
      <w:jc w:val="both"/>
    </w:pPr>
    <w:rPr>
      <w:rFonts w:ascii="Tahoma" w:eastAsia="Tahoma" w:hAnsi="Tahoma" w:cs="Tahoma"/>
      <w:sz w:val="28"/>
      <w:szCs w:val="28"/>
    </w:rPr>
  </w:style>
  <w:style w:type="paragraph" w:customStyle="1" w:styleId="MapadoDocumento1">
    <w:name w:val="Mapa do Documento1"/>
    <w:basedOn w:val="Normal"/>
    <w:rsid w:val="00A4354A"/>
    <w:rPr>
      <w:rFonts w:ascii="Tahoma" w:eastAsia="Tahoma" w:hAnsi="Tahoma" w:cs="Tahoma"/>
    </w:rPr>
  </w:style>
  <w:style w:type="paragraph" w:customStyle="1" w:styleId="Legenda2">
    <w:name w:val="Legenda2"/>
    <w:basedOn w:val="Normal"/>
    <w:next w:val="Normal"/>
    <w:rsid w:val="00A4354A"/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eastAsia="Arial" w:hAnsi="Arial" w:cs="Arial"/>
      <w:b/>
      <w:bCs/>
      <w:sz w:val="16"/>
      <w:szCs w:val="16"/>
      <w:lang w:val="pt-BR"/>
    </w:rPr>
  </w:style>
  <w:style w:type="paragraph" w:customStyle="1" w:styleId="Cabealho1">
    <w:name w:val="Cabeçalho1"/>
    <w:basedOn w:val="Normal"/>
    <w:rsid w:val="00A4354A"/>
    <w:pPr>
      <w:tabs>
        <w:tab w:val="center" w:pos="4419"/>
        <w:tab w:val="right" w:pos="8838"/>
      </w:tabs>
    </w:pPr>
  </w:style>
  <w:style w:type="paragraph" w:customStyle="1" w:styleId="Rodap1">
    <w:name w:val="Rodapé1"/>
    <w:basedOn w:val="Normal"/>
    <w:rsid w:val="00A4354A"/>
    <w:pPr>
      <w:tabs>
        <w:tab w:val="center" w:pos="4419"/>
        <w:tab w:val="right" w:pos="8838"/>
      </w:tabs>
    </w:pPr>
  </w:style>
  <w:style w:type="paragraph" w:customStyle="1" w:styleId="WW-Corpodetexto3">
    <w:name w:val="WW-Corpo de texto 3"/>
    <w:basedOn w:val="Normal"/>
    <w:rsid w:val="00A4354A"/>
    <w:pPr>
      <w:jc w:val="both"/>
    </w:pPr>
    <w:rPr>
      <w:rFonts w:ascii="Times New Roman" w:eastAsia="Tahoma" w:hAnsi="Times New Roman" w:cs="Tahoma"/>
      <w:b/>
      <w:bCs/>
      <w:lang w:val="pt-BR"/>
    </w:rPr>
  </w:style>
  <w:style w:type="paragraph" w:customStyle="1" w:styleId="Estilo1">
    <w:name w:val="Estilo1"/>
    <w:basedOn w:val="Normal"/>
    <w:rsid w:val="00A4354A"/>
    <w:pPr>
      <w:spacing w:after="120" w:line="360" w:lineRule="auto"/>
      <w:ind w:left="567"/>
      <w:jc w:val="both"/>
    </w:pPr>
    <w:rPr>
      <w:rFonts w:ascii="Times New Roman" w:eastAsia="Tahoma" w:hAnsi="Times New Roman" w:cs="Tahoma"/>
      <w:sz w:val="20"/>
      <w:lang w:val="pt-BR"/>
    </w:rPr>
  </w:style>
  <w:style w:type="paragraph" w:customStyle="1" w:styleId="Nivel3">
    <w:name w:val="Nivel3"/>
    <w:basedOn w:val="Normal"/>
    <w:next w:val="Normal"/>
    <w:rsid w:val="00A4354A"/>
    <w:pPr>
      <w:tabs>
        <w:tab w:val="left" w:pos="1701"/>
      </w:tabs>
      <w:spacing w:before="120" w:line="360" w:lineRule="auto"/>
      <w:ind w:left="567"/>
      <w:jc w:val="both"/>
    </w:pPr>
    <w:rPr>
      <w:rFonts w:ascii="Arial" w:eastAsia="Arial" w:hAnsi="Arial" w:cs="Arial"/>
    </w:rPr>
  </w:style>
  <w:style w:type="paragraph" w:customStyle="1" w:styleId="BodyText21">
    <w:name w:val="Body Text 21"/>
    <w:basedOn w:val="Normal"/>
    <w:rsid w:val="00A4354A"/>
    <w:pPr>
      <w:tabs>
        <w:tab w:val="left" w:pos="709"/>
        <w:tab w:val="left" w:pos="3544"/>
      </w:tabs>
      <w:suppressAutoHyphens w:val="0"/>
      <w:spacing w:line="100" w:lineRule="atLeast"/>
      <w:ind w:left="709" w:hanging="709"/>
    </w:pPr>
    <w:rPr>
      <w:rFonts w:ascii="Arial" w:hAnsi="Arial"/>
    </w:rPr>
  </w:style>
  <w:style w:type="paragraph" w:styleId="Corpodetexto2">
    <w:name w:val="Body Text 2"/>
    <w:basedOn w:val="Normal"/>
    <w:unhideWhenUsed/>
    <w:rsid w:val="00A4354A"/>
    <w:pPr>
      <w:spacing w:after="120" w:line="480" w:lineRule="auto"/>
    </w:pPr>
  </w:style>
  <w:style w:type="character" w:customStyle="1" w:styleId="Corpodetexto2Char">
    <w:name w:val="Corpo de texto 2 Char"/>
    <w:basedOn w:val="Fontepargpadro"/>
    <w:rsid w:val="00A4354A"/>
    <w:rPr>
      <w:rFonts w:ascii="Courier" w:hAnsi="Courier"/>
      <w:noProof w:val="0"/>
      <w:sz w:val="24"/>
      <w:lang w:val="en-US" w:eastAsia="ar-SA"/>
    </w:rPr>
  </w:style>
  <w:style w:type="paragraph" w:customStyle="1" w:styleId="WW-Recuodecorpodetexto2123456">
    <w:name w:val="WW-Recuo de corpo de texto 2123456"/>
    <w:basedOn w:val="Normal"/>
    <w:uiPriority w:val="99"/>
    <w:rsid w:val="00A4354A"/>
    <w:pPr>
      <w:ind w:firstLine="284"/>
      <w:jc w:val="both"/>
    </w:pPr>
    <w:rPr>
      <w:rFonts w:ascii="Times New Roman" w:hAnsi="Times New Roman"/>
      <w:szCs w:val="24"/>
      <w:lang w:val="pt-BR"/>
    </w:rPr>
  </w:style>
  <w:style w:type="paragraph" w:customStyle="1" w:styleId="WW-Corpodetexto2">
    <w:name w:val="WW-Corpo de texto 2"/>
    <w:basedOn w:val="Normal"/>
    <w:rsid w:val="00A4354A"/>
    <w:pPr>
      <w:widowControl/>
      <w:spacing w:line="360" w:lineRule="auto"/>
      <w:jc w:val="both"/>
    </w:pPr>
    <w:rPr>
      <w:rFonts w:ascii="Arial" w:hAnsi="Arial"/>
      <w:sz w:val="20"/>
      <w:lang w:val="pt-BR" w:eastAsia="zh-CN"/>
    </w:rPr>
  </w:style>
  <w:style w:type="paragraph" w:customStyle="1" w:styleId="Edital">
    <w:name w:val="Edital"/>
    <w:rsid w:val="00A4354A"/>
    <w:pPr>
      <w:spacing w:line="200" w:lineRule="atLeast"/>
      <w:jc w:val="both"/>
    </w:pPr>
    <w:rPr>
      <w:rFonts w:ascii="Arial" w:hAnsi="Arial"/>
      <w:snapToGrid w:val="0"/>
      <w:sz w:val="24"/>
    </w:rPr>
  </w:style>
  <w:style w:type="paragraph" w:customStyle="1" w:styleId="Recuodecorpodetexto1">
    <w:name w:val="Recuo de corpo de texto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styleId="MapadoDocumento">
    <w:name w:val="Document Map"/>
    <w:basedOn w:val="Normal"/>
    <w:link w:val="MapadoDocumentoChar"/>
    <w:semiHidden/>
    <w:rsid w:val="00A4354A"/>
    <w:pPr>
      <w:shd w:val="clear" w:color="auto" w:fill="000080"/>
    </w:pPr>
    <w:rPr>
      <w:rFonts w:ascii="Tahoma" w:hAnsi="Tahoma"/>
    </w:rPr>
  </w:style>
  <w:style w:type="paragraph" w:styleId="PargrafodaLista">
    <w:name w:val="List Paragraph"/>
    <w:basedOn w:val="Normal"/>
    <w:uiPriority w:val="34"/>
    <w:qFormat/>
    <w:rsid w:val="00A4354A"/>
    <w:pPr>
      <w:widowControl/>
      <w:autoSpaceDE w:val="0"/>
      <w:autoSpaceDN w:val="0"/>
      <w:spacing w:line="360" w:lineRule="auto"/>
      <w:ind w:left="720"/>
      <w:contextualSpacing/>
      <w:jc w:val="both"/>
    </w:pPr>
    <w:rPr>
      <w:rFonts w:ascii="Times New Roman" w:hAnsi="Times New Roman"/>
      <w:szCs w:val="24"/>
      <w:lang w:val="pt-BR" w:eastAsia="pt-BR"/>
    </w:rPr>
  </w:style>
  <w:style w:type="paragraph" w:styleId="Corpodetexto3">
    <w:name w:val="Body Text 3"/>
    <w:basedOn w:val="Normal"/>
    <w:link w:val="Corpodetexto3Char"/>
    <w:unhideWhenUsed/>
    <w:rsid w:val="00A3518C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A3518C"/>
    <w:rPr>
      <w:rFonts w:ascii="Courier" w:hAnsi="Courier"/>
      <w:sz w:val="16"/>
      <w:szCs w:val="16"/>
      <w:lang w:val="en-US" w:eastAsia="ar-SA"/>
    </w:rPr>
  </w:style>
  <w:style w:type="paragraph" w:customStyle="1" w:styleId="Recuodecorpodetexto10">
    <w:name w:val="Recuo de corpo de texto1"/>
    <w:basedOn w:val="Normal"/>
    <w:rsid w:val="00A3518C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character" w:customStyle="1" w:styleId="CorpodetextoChar">
    <w:name w:val="Corpo de texto Char"/>
    <w:basedOn w:val="Fontepargpadro"/>
    <w:rsid w:val="00A3518C"/>
    <w:rPr>
      <w:rFonts w:ascii="Tahoma" w:hAnsi="Tahoma"/>
      <w:noProof w:val="0"/>
      <w:snapToGrid w:val="0"/>
      <w:sz w:val="22"/>
      <w:lang w:val="pt-BR" w:eastAsia="pt-BR" w:bidi="ar-SA"/>
    </w:rPr>
  </w:style>
  <w:style w:type="paragraph" w:customStyle="1" w:styleId="Standard">
    <w:name w:val="Standard"/>
    <w:rsid w:val="00A3518C"/>
    <w:pPr>
      <w:suppressAutoHyphens/>
      <w:autoSpaceDN w:val="0"/>
      <w:spacing w:after="200" w:line="276" w:lineRule="auto"/>
      <w:textAlignment w:val="baseline"/>
    </w:pPr>
    <w:rPr>
      <w:rFonts w:ascii="Tahoma" w:hAnsi="Tahoma" w:cs="Tahoma"/>
      <w:color w:val="000000"/>
      <w:kern w:val="3"/>
      <w:sz w:val="24"/>
      <w:szCs w:val="24"/>
      <w:lang w:eastAsia="en-US"/>
    </w:rPr>
  </w:style>
  <w:style w:type="character" w:customStyle="1" w:styleId="CharacterStyle1">
    <w:name w:val="Character Style 1"/>
    <w:rsid w:val="00A3518C"/>
    <w:rPr>
      <w:snapToGrid/>
      <w:sz w:val="20"/>
    </w:rPr>
  </w:style>
  <w:style w:type="character" w:customStyle="1" w:styleId="CabealhoChar">
    <w:name w:val="Cabeçalho Char"/>
    <w:basedOn w:val="Fontepargpadro"/>
    <w:link w:val="Cabealho"/>
    <w:rsid w:val="00732EBA"/>
    <w:rPr>
      <w:rFonts w:ascii="Courier" w:hAnsi="Courier"/>
      <w:sz w:val="24"/>
      <w:lang w:val="en-US" w:eastAsia="ar-SA"/>
    </w:rPr>
  </w:style>
  <w:style w:type="paragraph" w:customStyle="1" w:styleId="20">
    <w:name w:val="20"/>
    <w:uiPriority w:val="99"/>
    <w:rsid w:val="002B1EC8"/>
    <w:pPr>
      <w:suppressAutoHyphens/>
      <w:spacing w:line="360" w:lineRule="exact"/>
      <w:jc w:val="both"/>
    </w:pPr>
    <w:rPr>
      <w:rFonts w:ascii="Courier" w:eastAsia="Arial" w:hAnsi="Courier"/>
      <w:sz w:val="24"/>
    </w:rPr>
  </w:style>
  <w:style w:type="character" w:customStyle="1" w:styleId="Ttulo1Char">
    <w:name w:val="Título 1 Char"/>
    <w:basedOn w:val="Fontepargpadro"/>
    <w:link w:val="Ttulo1"/>
    <w:rsid w:val="00027FCA"/>
    <w:rPr>
      <w:rFonts w:ascii="Arial" w:hAnsi="Arial"/>
      <w:b/>
      <w:sz w:val="22"/>
      <w:lang w:eastAsia="ar-SA"/>
    </w:rPr>
  </w:style>
  <w:style w:type="character" w:customStyle="1" w:styleId="Ttulo2Char">
    <w:name w:val="Título 2 Char"/>
    <w:basedOn w:val="Fontepargpadro"/>
    <w:link w:val="Ttulo2"/>
    <w:rsid w:val="00027FCA"/>
    <w:rPr>
      <w:rFonts w:ascii="Arial" w:hAnsi="Arial"/>
      <w:b/>
      <w:sz w:val="22"/>
      <w:lang w:eastAsia="ar-SA"/>
    </w:rPr>
  </w:style>
  <w:style w:type="character" w:customStyle="1" w:styleId="Ttulo4Char">
    <w:name w:val="Título 4 Char"/>
    <w:basedOn w:val="Fontepargpadro"/>
    <w:link w:val="Ttulo4"/>
    <w:rsid w:val="00027FCA"/>
    <w:rPr>
      <w:rFonts w:ascii="Arial" w:hAnsi="Arial"/>
      <w:b/>
      <w:color w:val="000000"/>
      <w:sz w:val="22"/>
      <w:lang w:val="pt-PT" w:eastAsia="ar-SA"/>
    </w:rPr>
  </w:style>
  <w:style w:type="character" w:customStyle="1" w:styleId="Ttulo7Char">
    <w:name w:val="Título 7 Char"/>
    <w:basedOn w:val="Fontepargpadro"/>
    <w:link w:val="Ttulo7"/>
    <w:rsid w:val="00027FCA"/>
    <w:rPr>
      <w:rFonts w:ascii="Arial" w:hAnsi="Arial"/>
      <w:b/>
      <w:sz w:val="22"/>
      <w:lang w:eastAsia="ar-SA"/>
    </w:rPr>
  </w:style>
  <w:style w:type="character" w:customStyle="1" w:styleId="Ttulo8Char">
    <w:name w:val="Título 8 Char"/>
    <w:basedOn w:val="Fontepargpadro"/>
    <w:link w:val="Ttulo8"/>
    <w:uiPriority w:val="9"/>
    <w:rsid w:val="00027FCA"/>
    <w:rPr>
      <w:rFonts w:ascii="Arial" w:hAnsi="Arial"/>
      <w:b/>
      <w:sz w:val="22"/>
      <w:lang w:eastAsia="ar-SA"/>
    </w:rPr>
  </w:style>
  <w:style w:type="character" w:customStyle="1" w:styleId="TtuloChar">
    <w:name w:val="Título Char"/>
    <w:basedOn w:val="Fontepargpadro"/>
    <w:link w:val="Ttulo"/>
    <w:rsid w:val="00027FCA"/>
    <w:rPr>
      <w:rFonts w:ascii="Arial" w:hAnsi="Arial"/>
      <w:b/>
      <w:sz w:val="22"/>
      <w:shd w:val="clear" w:color="auto" w:fill="CCCCCC"/>
      <w:lang w:eastAsia="ar-SA"/>
    </w:rPr>
  </w:style>
  <w:style w:type="character" w:customStyle="1" w:styleId="Ttulo3Char">
    <w:name w:val="Título 3 Char"/>
    <w:basedOn w:val="Fontepargpadro"/>
    <w:link w:val="Ttulo3"/>
    <w:rsid w:val="00827677"/>
    <w:rPr>
      <w:rFonts w:ascii="Arial" w:hAnsi="Arial"/>
      <w:sz w:val="28"/>
      <w:lang w:eastAsia="ar-SA"/>
    </w:rPr>
  </w:style>
  <w:style w:type="character" w:customStyle="1" w:styleId="Ttulo5Char">
    <w:name w:val="Título 5 Char"/>
    <w:basedOn w:val="Fontepargpadro"/>
    <w:link w:val="Ttulo5"/>
    <w:rsid w:val="00866A1C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basedOn w:val="Fontepargpadro"/>
    <w:link w:val="Ttulo6"/>
    <w:uiPriority w:val="9"/>
    <w:rsid w:val="00866A1C"/>
    <w:rPr>
      <w:rFonts w:ascii="Arial" w:hAnsi="Arial"/>
      <w:b/>
      <w:sz w:val="28"/>
      <w:lang w:eastAsia="ar-SA"/>
    </w:rPr>
  </w:style>
  <w:style w:type="character" w:customStyle="1" w:styleId="WW8Num4z0">
    <w:name w:val="WW8Num4z0"/>
    <w:rsid w:val="00866A1C"/>
    <w:rPr>
      <w:rFonts w:ascii="Symbol" w:hAnsi="Symbol" w:cs="Symbol"/>
      <w:sz w:val="18"/>
      <w:szCs w:val="18"/>
    </w:rPr>
  </w:style>
  <w:style w:type="character" w:customStyle="1" w:styleId="WW8Num5z0">
    <w:name w:val="WW8Num5z0"/>
    <w:rsid w:val="00866A1C"/>
    <w:rPr>
      <w:rFonts w:ascii="Symbol" w:hAnsi="Symbol" w:cs="Symbol"/>
      <w:sz w:val="18"/>
      <w:szCs w:val="18"/>
    </w:rPr>
  </w:style>
  <w:style w:type="character" w:customStyle="1" w:styleId="WW8Num6z0">
    <w:name w:val="WW8Num6z0"/>
    <w:rsid w:val="00866A1C"/>
    <w:rPr>
      <w:rFonts w:ascii="Symbol" w:hAnsi="Symbol" w:cs="Symbol"/>
      <w:sz w:val="18"/>
      <w:szCs w:val="18"/>
    </w:rPr>
  </w:style>
  <w:style w:type="character" w:customStyle="1" w:styleId="WW8Num1z0">
    <w:name w:val="WW8Num1z0"/>
    <w:rsid w:val="00866A1C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866A1C"/>
    <w:rPr>
      <w:rFonts w:ascii="Symbol" w:hAnsi="Symbol" w:cs="Symbol"/>
      <w:sz w:val="18"/>
      <w:szCs w:val="18"/>
    </w:rPr>
  </w:style>
  <w:style w:type="character" w:customStyle="1" w:styleId="WW8Num3z0">
    <w:name w:val="WW8Num3z0"/>
    <w:rsid w:val="00866A1C"/>
    <w:rPr>
      <w:rFonts w:ascii="Symbol" w:hAnsi="Symbol" w:cs="Symbol"/>
      <w:sz w:val="18"/>
      <w:szCs w:val="18"/>
    </w:rPr>
  </w:style>
  <w:style w:type="character" w:customStyle="1" w:styleId="WW8Num9z0">
    <w:name w:val="WW8Num9z0"/>
    <w:rsid w:val="00866A1C"/>
    <w:rPr>
      <w:rFonts w:ascii="Symbol" w:hAnsi="Symbol" w:cs="Symbol"/>
      <w:sz w:val="18"/>
      <w:szCs w:val="18"/>
    </w:rPr>
  </w:style>
  <w:style w:type="character" w:customStyle="1" w:styleId="WW8Num10z0">
    <w:name w:val="WW8Num10z0"/>
    <w:rsid w:val="00866A1C"/>
    <w:rPr>
      <w:rFonts w:ascii="Symbol" w:hAnsi="Symbol" w:cs="Symbol"/>
      <w:sz w:val="18"/>
      <w:szCs w:val="18"/>
    </w:rPr>
  </w:style>
  <w:style w:type="character" w:customStyle="1" w:styleId="WW8Num11z0">
    <w:name w:val="WW8Num11z0"/>
    <w:rsid w:val="00866A1C"/>
    <w:rPr>
      <w:rFonts w:ascii="Symbol" w:hAnsi="Symbol" w:cs="Symbol"/>
      <w:sz w:val="18"/>
      <w:szCs w:val="18"/>
    </w:rPr>
  </w:style>
  <w:style w:type="character" w:customStyle="1" w:styleId="WW-WW8Num1z0">
    <w:name w:val="WW-WW8Num1z0"/>
    <w:rsid w:val="00866A1C"/>
    <w:rPr>
      <w:rFonts w:ascii="Symbol" w:hAnsi="Symbol" w:cs="Symbol"/>
      <w:sz w:val="18"/>
      <w:szCs w:val="18"/>
    </w:rPr>
  </w:style>
  <w:style w:type="character" w:customStyle="1" w:styleId="WW-WW8Num2z0">
    <w:name w:val="WW-WW8Num2z0"/>
    <w:rsid w:val="00866A1C"/>
    <w:rPr>
      <w:rFonts w:ascii="Symbol" w:hAnsi="Symbol" w:cs="Symbol"/>
      <w:sz w:val="18"/>
      <w:szCs w:val="18"/>
    </w:rPr>
  </w:style>
  <w:style w:type="character" w:customStyle="1" w:styleId="WW-WW8Num3z0">
    <w:name w:val="WW-WW8Num3z0"/>
    <w:rsid w:val="00866A1C"/>
    <w:rPr>
      <w:rFonts w:ascii="Symbol" w:hAnsi="Symbol" w:cs="Symbol"/>
      <w:sz w:val="18"/>
      <w:szCs w:val="18"/>
    </w:rPr>
  </w:style>
  <w:style w:type="character" w:customStyle="1" w:styleId="WW-WW8Num4z0">
    <w:name w:val="WW-WW8Num4z0"/>
    <w:rsid w:val="00866A1C"/>
    <w:rPr>
      <w:rFonts w:ascii="Symbol" w:hAnsi="Symbol" w:cs="Symbol"/>
      <w:sz w:val="18"/>
      <w:szCs w:val="18"/>
    </w:rPr>
  </w:style>
  <w:style w:type="character" w:customStyle="1" w:styleId="WW-WW8Num5z0">
    <w:name w:val="WW-WW8Num5z0"/>
    <w:rsid w:val="00866A1C"/>
    <w:rPr>
      <w:rFonts w:ascii="Symbol" w:hAnsi="Symbol" w:cs="Symbol"/>
      <w:sz w:val="18"/>
      <w:szCs w:val="18"/>
    </w:rPr>
  </w:style>
  <w:style w:type="character" w:customStyle="1" w:styleId="WW-WW8Num6z0">
    <w:name w:val="WW-WW8Num6z0"/>
    <w:rsid w:val="00866A1C"/>
    <w:rPr>
      <w:rFonts w:ascii="Symbol" w:hAnsi="Symbol" w:cs="Symbol"/>
      <w:sz w:val="18"/>
      <w:szCs w:val="18"/>
    </w:rPr>
  </w:style>
  <w:style w:type="character" w:customStyle="1" w:styleId="WW-WW8Num7z0">
    <w:name w:val="WW-WW8Num7z0"/>
    <w:rsid w:val="00866A1C"/>
    <w:rPr>
      <w:rFonts w:ascii="Symbol" w:hAnsi="Symbol" w:cs="Symbol"/>
      <w:sz w:val="18"/>
      <w:szCs w:val="18"/>
    </w:rPr>
  </w:style>
  <w:style w:type="character" w:customStyle="1" w:styleId="WW-WW8Num8z0">
    <w:name w:val="WW-WW8Num8z0"/>
    <w:rsid w:val="00866A1C"/>
    <w:rPr>
      <w:rFonts w:ascii="Symbol" w:hAnsi="Symbol" w:cs="Symbol"/>
      <w:sz w:val="18"/>
      <w:szCs w:val="18"/>
    </w:rPr>
  </w:style>
  <w:style w:type="character" w:customStyle="1" w:styleId="WW-WW8Num9z0">
    <w:name w:val="WW-WW8Num9z0"/>
    <w:rsid w:val="00866A1C"/>
    <w:rPr>
      <w:rFonts w:ascii="Symbol" w:hAnsi="Symbol" w:cs="Symbol"/>
      <w:sz w:val="18"/>
      <w:szCs w:val="18"/>
    </w:rPr>
  </w:style>
  <w:style w:type="character" w:customStyle="1" w:styleId="WW-WW8Num10z0">
    <w:name w:val="WW-WW8Num10z0"/>
    <w:rsid w:val="00866A1C"/>
    <w:rPr>
      <w:rFonts w:ascii="Symbol" w:hAnsi="Symbol" w:cs="Symbol"/>
      <w:sz w:val="18"/>
      <w:szCs w:val="18"/>
    </w:rPr>
  </w:style>
  <w:style w:type="character" w:customStyle="1" w:styleId="WW-WW8Num11z0">
    <w:name w:val="WW-WW8Num11z0"/>
    <w:rsid w:val="00866A1C"/>
    <w:rPr>
      <w:rFonts w:ascii="Symbol" w:hAnsi="Symbol" w:cs="Symbol"/>
      <w:sz w:val="18"/>
      <w:szCs w:val="18"/>
    </w:rPr>
  </w:style>
  <w:style w:type="character" w:customStyle="1" w:styleId="WW-WW8Num12z0">
    <w:name w:val="WW-WW8Num12z0"/>
    <w:rsid w:val="00866A1C"/>
    <w:rPr>
      <w:rFonts w:ascii="Symbol" w:hAnsi="Symbol" w:cs="Symbol"/>
      <w:sz w:val="18"/>
      <w:szCs w:val="18"/>
    </w:rPr>
  </w:style>
  <w:style w:type="character" w:customStyle="1" w:styleId="WW-WW8Num13z0">
    <w:name w:val="WW-WW8Num13z0"/>
    <w:rsid w:val="00866A1C"/>
    <w:rPr>
      <w:rFonts w:ascii="Symbol" w:hAnsi="Symbol" w:cs="Symbol"/>
      <w:sz w:val="18"/>
      <w:szCs w:val="18"/>
    </w:rPr>
  </w:style>
  <w:style w:type="character" w:customStyle="1" w:styleId="WW-WW8Num14z0">
    <w:name w:val="WW-WW8Num14z0"/>
    <w:rsid w:val="00866A1C"/>
    <w:rPr>
      <w:rFonts w:ascii="Symbol" w:hAnsi="Symbol" w:cs="Symbol"/>
      <w:sz w:val="18"/>
      <w:szCs w:val="18"/>
    </w:rPr>
  </w:style>
  <w:style w:type="character" w:customStyle="1" w:styleId="WW-WW8Num15z0">
    <w:name w:val="WW-WW8Num15z0"/>
    <w:rsid w:val="00866A1C"/>
    <w:rPr>
      <w:rFonts w:ascii="Symbol" w:hAnsi="Symbol" w:cs="Symbol"/>
      <w:sz w:val="18"/>
      <w:szCs w:val="18"/>
    </w:rPr>
  </w:style>
  <w:style w:type="character" w:customStyle="1" w:styleId="WW-Absatz-Standardschriftart1">
    <w:name w:val="WW-Absatz-Standardschriftart1"/>
    <w:rsid w:val="00866A1C"/>
    <w:rPr>
      <w:rFonts w:cstheme="minorBidi"/>
    </w:rPr>
  </w:style>
  <w:style w:type="character" w:customStyle="1" w:styleId="WW-WW8Num1z01">
    <w:name w:val="WW-WW8Num1z01"/>
    <w:rsid w:val="00866A1C"/>
    <w:rPr>
      <w:rFonts w:ascii="Symbol" w:hAnsi="Symbol" w:cs="Symbol"/>
      <w:sz w:val="18"/>
      <w:szCs w:val="18"/>
    </w:rPr>
  </w:style>
  <w:style w:type="character" w:customStyle="1" w:styleId="WW-WW8Num2z01">
    <w:name w:val="WW-WW8Num2z01"/>
    <w:rsid w:val="00866A1C"/>
    <w:rPr>
      <w:rFonts w:ascii="Symbol" w:hAnsi="Symbol" w:cs="Symbol"/>
      <w:sz w:val="18"/>
      <w:szCs w:val="18"/>
    </w:rPr>
  </w:style>
  <w:style w:type="character" w:customStyle="1" w:styleId="WW-WW8Num3z01">
    <w:name w:val="WW-WW8Num3z01"/>
    <w:rsid w:val="00866A1C"/>
    <w:rPr>
      <w:rFonts w:ascii="Symbol" w:hAnsi="Symbol" w:cs="Symbol"/>
      <w:sz w:val="18"/>
      <w:szCs w:val="18"/>
    </w:rPr>
  </w:style>
  <w:style w:type="character" w:customStyle="1" w:styleId="WW-WW8Num4z01">
    <w:name w:val="WW-WW8Num4z01"/>
    <w:rsid w:val="00866A1C"/>
    <w:rPr>
      <w:rFonts w:ascii="Symbol" w:hAnsi="Symbol" w:cs="Symbol"/>
      <w:sz w:val="18"/>
      <w:szCs w:val="18"/>
    </w:rPr>
  </w:style>
  <w:style w:type="character" w:customStyle="1" w:styleId="WW-WW8Num5z01">
    <w:name w:val="WW-WW8Num5z01"/>
    <w:rsid w:val="00866A1C"/>
    <w:rPr>
      <w:rFonts w:ascii="Symbol" w:hAnsi="Symbol" w:cs="Symbol"/>
      <w:sz w:val="18"/>
      <w:szCs w:val="18"/>
    </w:rPr>
  </w:style>
  <w:style w:type="character" w:customStyle="1" w:styleId="WW-WW8Num6z01">
    <w:name w:val="WW-WW8Num6z01"/>
    <w:rsid w:val="00866A1C"/>
    <w:rPr>
      <w:rFonts w:ascii="Symbol" w:hAnsi="Symbol" w:cs="Symbol"/>
      <w:sz w:val="18"/>
      <w:szCs w:val="18"/>
    </w:rPr>
  </w:style>
  <w:style w:type="character" w:customStyle="1" w:styleId="WW-WW8Num7z01">
    <w:name w:val="WW-WW8Num7z01"/>
    <w:rsid w:val="00866A1C"/>
    <w:rPr>
      <w:rFonts w:ascii="Symbol" w:hAnsi="Symbol" w:cs="Symbol"/>
      <w:sz w:val="18"/>
      <w:szCs w:val="18"/>
    </w:rPr>
  </w:style>
  <w:style w:type="character" w:customStyle="1" w:styleId="WW-WW8Num8z01">
    <w:name w:val="WW-WW8Num8z01"/>
    <w:rsid w:val="00866A1C"/>
    <w:rPr>
      <w:rFonts w:ascii="Symbol" w:hAnsi="Symbol" w:cs="Symbol"/>
      <w:sz w:val="18"/>
      <w:szCs w:val="18"/>
    </w:rPr>
  </w:style>
  <w:style w:type="character" w:customStyle="1" w:styleId="WW-WW8Num9z01">
    <w:name w:val="WW-WW8Num9z01"/>
    <w:rsid w:val="00866A1C"/>
    <w:rPr>
      <w:rFonts w:ascii="Symbol" w:hAnsi="Symbol" w:cs="Symbol"/>
      <w:sz w:val="18"/>
      <w:szCs w:val="18"/>
    </w:rPr>
  </w:style>
  <w:style w:type="character" w:customStyle="1" w:styleId="WW-WW8Num10z01">
    <w:name w:val="WW-WW8Num10z01"/>
    <w:rsid w:val="00866A1C"/>
    <w:rPr>
      <w:rFonts w:ascii="Symbol" w:hAnsi="Symbol" w:cs="Symbol"/>
      <w:sz w:val="18"/>
      <w:szCs w:val="18"/>
    </w:rPr>
  </w:style>
  <w:style w:type="character" w:customStyle="1" w:styleId="WW-WW8Num11z01">
    <w:name w:val="WW-WW8Num11z01"/>
    <w:rsid w:val="00866A1C"/>
    <w:rPr>
      <w:rFonts w:ascii="Symbol" w:hAnsi="Symbol" w:cs="Symbol"/>
      <w:sz w:val="18"/>
      <w:szCs w:val="18"/>
    </w:rPr>
  </w:style>
  <w:style w:type="character" w:customStyle="1" w:styleId="WW-WW8Num12z01">
    <w:name w:val="WW-WW8Num12z01"/>
    <w:rsid w:val="00866A1C"/>
    <w:rPr>
      <w:rFonts w:ascii="Symbol" w:hAnsi="Symbol" w:cs="Symbol"/>
      <w:sz w:val="18"/>
      <w:szCs w:val="18"/>
    </w:rPr>
  </w:style>
  <w:style w:type="character" w:customStyle="1" w:styleId="WW-WW8Num13z01">
    <w:name w:val="WW-WW8Num13z01"/>
    <w:rsid w:val="00866A1C"/>
    <w:rPr>
      <w:rFonts w:ascii="Symbol" w:hAnsi="Symbol" w:cs="Symbol"/>
      <w:sz w:val="18"/>
      <w:szCs w:val="18"/>
    </w:rPr>
  </w:style>
  <w:style w:type="character" w:customStyle="1" w:styleId="WW-Absatz-Standardschriftart11">
    <w:name w:val="WW-Absatz-Standardschriftart11"/>
    <w:rsid w:val="00866A1C"/>
    <w:rPr>
      <w:rFonts w:cstheme="minorBidi"/>
    </w:rPr>
  </w:style>
  <w:style w:type="character" w:customStyle="1" w:styleId="WW-Absatz-Standardschriftart111">
    <w:name w:val="WW-Absatz-Standardschriftart111"/>
    <w:rsid w:val="00866A1C"/>
    <w:rPr>
      <w:rFonts w:cstheme="minorBidi"/>
    </w:rPr>
  </w:style>
  <w:style w:type="character" w:customStyle="1" w:styleId="WW-Absatz-Standardschriftart1111">
    <w:name w:val="WW-Absatz-Standardschriftart1111"/>
    <w:rsid w:val="00866A1C"/>
    <w:rPr>
      <w:rFonts w:cstheme="minorBidi"/>
    </w:rPr>
  </w:style>
  <w:style w:type="character" w:customStyle="1" w:styleId="WW-Fontepargpadro1">
    <w:name w:val="WW-Fonte parág. padrão1"/>
    <w:rsid w:val="00866A1C"/>
    <w:rPr>
      <w:rFonts w:cstheme="minorBidi"/>
    </w:rPr>
  </w:style>
  <w:style w:type="character" w:customStyle="1" w:styleId="WW-Marcadores">
    <w:name w:val="WW-Marcadores"/>
    <w:rsid w:val="00866A1C"/>
    <w:rPr>
      <w:rFonts w:ascii="StarSymbol" w:hAnsi="StarSymbol" w:cs="StarSymbol"/>
      <w:sz w:val="18"/>
      <w:szCs w:val="18"/>
    </w:rPr>
  </w:style>
  <w:style w:type="character" w:customStyle="1" w:styleId="WW-Marcadores1">
    <w:name w:val="WW-Marcadores1"/>
    <w:rsid w:val="00866A1C"/>
    <w:rPr>
      <w:rFonts w:ascii="StarSymbol" w:hAnsi="StarSymbol" w:cs="StarSymbol"/>
      <w:sz w:val="18"/>
      <w:szCs w:val="18"/>
    </w:rPr>
  </w:style>
  <w:style w:type="character" w:customStyle="1" w:styleId="WW-Marcadores11">
    <w:name w:val="WW-Marcadores11"/>
    <w:rsid w:val="00866A1C"/>
    <w:rPr>
      <w:rFonts w:ascii="StarSymbol" w:hAnsi="StarSymbol" w:cs="StarSymbol"/>
      <w:sz w:val="18"/>
      <w:szCs w:val="18"/>
    </w:rPr>
  </w:style>
  <w:style w:type="character" w:customStyle="1" w:styleId="SmbolosdeNumerao0">
    <w:name w:val="Símbolos de Numeração"/>
    <w:rsid w:val="00866A1C"/>
    <w:rPr>
      <w:rFonts w:cstheme="minorBidi"/>
    </w:rPr>
  </w:style>
  <w:style w:type="character" w:customStyle="1" w:styleId="WW-SmbolosdeNumerao">
    <w:name w:val="WW-Símbolos de Numeração"/>
    <w:rsid w:val="00866A1C"/>
    <w:rPr>
      <w:rFonts w:cstheme="minorBidi"/>
    </w:rPr>
  </w:style>
  <w:style w:type="character" w:customStyle="1" w:styleId="WW-SmbolosdeNumerao1">
    <w:name w:val="WW-Símbolos de Numeração1"/>
    <w:rsid w:val="00866A1C"/>
    <w:rPr>
      <w:rFonts w:cstheme="minorBidi"/>
    </w:rPr>
  </w:style>
  <w:style w:type="character" w:customStyle="1" w:styleId="WW-SmbolosdeNumerao11">
    <w:name w:val="WW-Símbolos de Numeração11"/>
    <w:rsid w:val="00866A1C"/>
    <w:rPr>
      <w:rFonts w:cstheme="minorBidi"/>
    </w:rPr>
  </w:style>
  <w:style w:type="paragraph" w:styleId="Legenda">
    <w:name w:val="caption"/>
    <w:basedOn w:val="Normal"/>
    <w:next w:val="Normal"/>
    <w:qFormat/>
    <w:rsid w:val="00866A1C"/>
    <w:pPr>
      <w:widowControl/>
      <w:suppressAutoHyphens w:val="0"/>
      <w:autoSpaceDE w:val="0"/>
      <w:autoSpaceDN w:val="0"/>
      <w:jc w:val="center"/>
    </w:pPr>
    <w:rPr>
      <w:rFonts w:ascii="Arial" w:eastAsiaTheme="minorEastAsia" w:hAnsi="Arial" w:cs="Arial"/>
      <w:b/>
      <w:bCs/>
      <w:sz w:val="16"/>
      <w:szCs w:val="16"/>
      <w:lang w:val="pt-PT" w:eastAsia="pt-BR"/>
    </w:rPr>
  </w:style>
  <w:style w:type="paragraph" w:customStyle="1" w:styleId="WW-Legenda">
    <w:name w:val="WW-Legenda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">
    <w:name w:val="WW-Índice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Legenda1">
    <w:name w:val="WW-Legenda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">
    <w:name w:val="WW-Índice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character" w:customStyle="1" w:styleId="RodapChar">
    <w:name w:val="Rodapé Char"/>
    <w:basedOn w:val="Fontepargpadro"/>
    <w:link w:val="Rodap"/>
    <w:rsid w:val="00866A1C"/>
    <w:rPr>
      <w:rFonts w:ascii="Courier" w:hAnsi="Courier"/>
      <w:sz w:val="24"/>
      <w:lang w:val="en-US" w:eastAsia="ar-SA"/>
    </w:rPr>
  </w:style>
  <w:style w:type="paragraph" w:customStyle="1" w:styleId="ContedodaTabela0">
    <w:name w:val="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">
    <w:name w:val="WW-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">
    <w:name w:val="WW-Conteúdo da Tabela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1">
    <w:name w:val="WW-Conteúdo da Tabela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TtulodaTabela0">
    <w:name w:val="Título da Tabela"/>
    <w:basedOn w:val="ContedodaTabela0"/>
    <w:rsid w:val="00866A1C"/>
    <w:pPr>
      <w:jc w:val="center"/>
    </w:pPr>
    <w:rPr>
      <w:b/>
      <w:bCs/>
      <w:i/>
      <w:iCs/>
    </w:rPr>
  </w:style>
  <w:style w:type="paragraph" w:customStyle="1" w:styleId="WW-TtulodaTabela">
    <w:name w:val="WW-Título da Tabela"/>
    <w:basedOn w:val="WW-ContedodaTabela"/>
    <w:rsid w:val="00866A1C"/>
    <w:pPr>
      <w:jc w:val="center"/>
    </w:pPr>
    <w:rPr>
      <w:b/>
      <w:bCs/>
      <w:i/>
      <w:iCs/>
    </w:rPr>
  </w:style>
  <w:style w:type="paragraph" w:customStyle="1" w:styleId="WW-TtulodaTabela1">
    <w:name w:val="WW-Título da Tabela1"/>
    <w:basedOn w:val="WW-ContedodaTabela1"/>
    <w:rsid w:val="00866A1C"/>
    <w:pPr>
      <w:jc w:val="center"/>
    </w:pPr>
    <w:rPr>
      <w:b/>
      <w:bCs/>
      <w:i/>
      <w:iCs/>
    </w:rPr>
  </w:style>
  <w:style w:type="paragraph" w:customStyle="1" w:styleId="WW-TtulodaTabela11">
    <w:name w:val="WW-Título da Tabela11"/>
    <w:basedOn w:val="WW-ContedodaTabela11"/>
    <w:rsid w:val="00866A1C"/>
    <w:pPr>
      <w:jc w:val="center"/>
    </w:pPr>
    <w:rPr>
      <w:b/>
      <w:bCs/>
      <w:i/>
      <w:iCs/>
    </w:rPr>
  </w:style>
  <w:style w:type="paragraph" w:customStyle="1" w:styleId="WW-Legenda11">
    <w:name w:val="WW-Legenda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">
    <w:name w:val="WW-Índice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ContedodaTabela111">
    <w:name w:val="WW-Conteúdo da Tabela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TtulodaTabela111">
    <w:name w:val="WW-Título da Tabela111"/>
    <w:basedOn w:val="WW-ContedodaTabela111"/>
    <w:rsid w:val="00866A1C"/>
    <w:pPr>
      <w:jc w:val="center"/>
    </w:pPr>
    <w:rPr>
      <w:b/>
      <w:bCs/>
      <w:i/>
      <w:iCs/>
    </w:rPr>
  </w:style>
  <w:style w:type="paragraph" w:customStyle="1" w:styleId="WW-Legenda111">
    <w:name w:val="WW-Legenda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">
    <w:name w:val="WW-Índice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Legenda1111">
    <w:name w:val="WW-Legenda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1">
    <w:name w:val="WW-Índice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ContedodaTabela1111">
    <w:name w:val="WW-Conteúdo da Tabela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1111">
    <w:name w:val="WW-Conteúdo da Tabela1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TtulodaTabela1111">
    <w:name w:val="WW-Título da Tabela1111"/>
    <w:basedOn w:val="WW-ContedodaTabela1111"/>
    <w:rsid w:val="00866A1C"/>
    <w:pPr>
      <w:jc w:val="center"/>
    </w:pPr>
    <w:rPr>
      <w:b/>
      <w:bCs/>
      <w:i/>
      <w:iCs/>
    </w:rPr>
  </w:style>
  <w:style w:type="paragraph" w:customStyle="1" w:styleId="WW-TtulodaTabela11111">
    <w:name w:val="WW-Título da Tabela11111"/>
    <w:basedOn w:val="WW-ContedodaTabela11111"/>
    <w:rsid w:val="00866A1C"/>
    <w:pPr>
      <w:jc w:val="center"/>
    </w:pPr>
    <w:rPr>
      <w:b/>
      <w:bCs/>
      <w:i/>
      <w:iCs/>
    </w:rPr>
  </w:style>
  <w:style w:type="paragraph" w:customStyle="1" w:styleId="WW-Legenda11111">
    <w:name w:val="WW-Legenda1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11">
    <w:name w:val="WW-Índice1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866A1C"/>
    <w:rPr>
      <w:rFonts w:ascii="Arial" w:hAnsi="Arial"/>
      <w:b/>
      <w:sz w:val="22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866A1C"/>
    <w:rPr>
      <w:rFonts w:ascii="Arial" w:hAnsi="Arial"/>
      <w:sz w:val="22"/>
      <w:lang w:eastAsia="ar-SA"/>
    </w:rPr>
  </w:style>
  <w:style w:type="paragraph" w:customStyle="1" w:styleId="BodyTextIndent21">
    <w:name w:val="Body Text Indent 21"/>
    <w:basedOn w:val="Normal"/>
    <w:rsid w:val="00866A1C"/>
    <w:pPr>
      <w:widowControl/>
      <w:suppressAutoHyphens w:val="0"/>
      <w:autoSpaceDE w:val="0"/>
      <w:autoSpaceDN w:val="0"/>
      <w:ind w:left="851"/>
      <w:jc w:val="both"/>
    </w:pPr>
    <w:rPr>
      <w:rFonts w:ascii="Arial" w:eastAsiaTheme="minorEastAsia" w:hAnsi="Arial" w:cs="Arial"/>
      <w:szCs w:val="24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866A1C"/>
    <w:pPr>
      <w:widowControl/>
      <w:suppressAutoHyphens w:val="0"/>
      <w:autoSpaceDE w:val="0"/>
      <w:autoSpaceDN w:val="0"/>
      <w:ind w:left="709" w:firstLine="709"/>
      <w:jc w:val="both"/>
    </w:pPr>
    <w:rPr>
      <w:rFonts w:ascii="Tahoma" w:eastAsiaTheme="minorEastAsia" w:hAnsi="Tahoma" w:cs="Tahoma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866A1C"/>
    <w:rPr>
      <w:rFonts w:ascii="Tahoma" w:eastAsiaTheme="minorEastAsia" w:hAnsi="Tahoma" w:cs="Tahoma"/>
      <w:sz w:val="24"/>
      <w:szCs w:val="24"/>
    </w:rPr>
  </w:style>
  <w:style w:type="character" w:customStyle="1" w:styleId="CharacterStyle2">
    <w:name w:val="Character Style 2"/>
    <w:rsid w:val="00866A1C"/>
    <w:rPr>
      <w:rFonts w:cstheme="minorBidi"/>
      <w:sz w:val="20"/>
      <w:szCs w:val="20"/>
    </w:rPr>
  </w:style>
  <w:style w:type="paragraph" w:customStyle="1" w:styleId="Heading31">
    <w:name w:val="Heading 31"/>
    <w:basedOn w:val="Normal"/>
    <w:next w:val="Normal"/>
    <w:uiPriority w:val="99"/>
    <w:rsid w:val="00866A1C"/>
    <w:pPr>
      <w:widowControl/>
      <w:suppressAutoHyphens w:val="0"/>
      <w:autoSpaceDE w:val="0"/>
      <w:autoSpaceDN w:val="0"/>
    </w:pPr>
    <w:rPr>
      <w:rFonts w:ascii="PGBKHF+CenturyGothic" w:eastAsiaTheme="minorEastAsia" w:hAnsi="PGBKHF+CenturyGothic" w:cs="PGBKHF+CenturyGothic"/>
      <w:szCs w:val="24"/>
      <w:lang w:val="pt-BR"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866A1C"/>
    <w:pPr>
      <w:widowControl/>
      <w:autoSpaceDE w:val="0"/>
      <w:autoSpaceDN w:val="0"/>
      <w:spacing w:line="360" w:lineRule="auto"/>
      <w:ind w:left="1440"/>
      <w:jc w:val="both"/>
    </w:pPr>
    <w:rPr>
      <w:rFonts w:ascii="Tahoma" w:eastAsiaTheme="minorEastAsia" w:hAnsi="Tahoma" w:cs="Tahoma"/>
      <w:color w:val="FF0000"/>
      <w:sz w:val="22"/>
      <w:szCs w:val="22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66A1C"/>
    <w:rPr>
      <w:rFonts w:ascii="Tahoma" w:eastAsiaTheme="minorEastAsia" w:hAnsi="Tahoma" w:cs="Tahoma"/>
      <w:color w:val="FF0000"/>
      <w:sz w:val="22"/>
      <w:szCs w:val="22"/>
    </w:rPr>
  </w:style>
  <w:style w:type="paragraph" w:styleId="Textodebalo">
    <w:name w:val="Balloon Text"/>
    <w:basedOn w:val="Normal"/>
    <w:link w:val="TextodebaloChar"/>
    <w:semiHidden/>
    <w:unhideWhenUsed/>
    <w:rsid w:val="00866A1C"/>
    <w:pPr>
      <w:widowControl/>
      <w:autoSpaceDE w:val="0"/>
      <w:autoSpaceDN w:val="0"/>
      <w:jc w:val="both"/>
    </w:pPr>
    <w:rPr>
      <w:rFonts w:ascii="Tahoma" w:eastAsiaTheme="minorEastAsia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866A1C"/>
    <w:rPr>
      <w:rFonts w:ascii="Tahoma" w:eastAsiaTheme="minorEastAsia" w:hAnsi="Tahoma" w:cs="Tahoma"/>
      <w:sz w:val="16"/>
      <w:szCs w:val="16"/>
    </w:rPr>
  </w:style>
  <w:style w:type="character" w:customStyle="1" w:styleId="apple-style-span">
    <w:name w:val="apple-style-span"/>
    <w:basedOn w:val="Fontepargpadro"/>
    <w:uiPriority w:val="99"/>
    <w:rsid w:val="00866A1C"/>
  </w:style>
  <w:style w:type="table" w:styleId="Tabelacomgrade">
    <w:name w:val="Table Grid"/>
    <w:basedOn w:val="Tabelanormal"/>
    <w:uiPriority w:val="59"/>
    <w:rsid w:val="00866A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cuodecorpodetexto20">
    <w:name w:val="Recuo de corpo de texto2"/>
    <w:basedOn w:val="Normal"/>
    <w:rsid w:val="009E5A0D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paragraph" w:customStyle="1" w:styleId="Recuodecorpodetexto11">
    <w:name w:val="Recuo de corpo de texto11"/>
    <w:basedOn w:val="Normal"/>
    <w:uiPriority w:val="99"/>
    <w:rsid w:val="00740D7B"/>
    <w:pPr>
      <w:widowControl/>
      <w:autoSpaceDE w:val="0"/>
      <w:autoSpaceDN w:val="0"/>
      <w:spacing w:line="360" w:lineRule="auto"/>
      <w:jc w:val="both"/>
    </w:pPr>
    <w:rPr>
      <w:rFonts w:ascii="Arial" w:eastAsiaTheme="minorEastAsia" w:hAnsi="Arial" w:cs="Arial"/>
      <w:sz w:val="22"/>
      <w:szCs w:val="22"/>
      <w:lang w:val="pt-BR" w:eastAsia="pt-BR"/>
    </w:rPr>
  </w:style>
  <w:style w:type="paragraph" w:customStyle="1" w:styleId="Ttulo32">
    <w:name w:val="Título 32"/>
    <w:basedOn w:val="Normal"/>
    <w:next w:val="Normal"/>
    <w:rsid w:val="004716FE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customStyle="1" w:styleId="ecxmsonormal">
    <w:name w:val="ecxmsonormal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customStyle="1" w:styleId="ecxmsobodytext2">
    <w:name w:val="ecxmsobodytext2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customStyle="1" w:styleId="Relat">
    <w:name w:val="Relat"/>
    <w:rsid w:val="005B6887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jc w:val="both"/>
    </w:pPr>
    <w:rPr>
      <w:rFonts w:ascii="Arial" w:hAnsi="Arial"/>
      <w:spacing w:val="-3"/>
      <w:sz w:val="24"/>
    </w:rPr>
  </w:style>
  <w:style w:type="character" w:customStyle="1" w:styleId="Ttulo9Char">
    <w:name w:val="Título 9 Char"/>
    <w:basedOn w:val="Fontepargpadro"/>
    <w:link w:val="Ttulo9"/>
    <w:rsid w:val="004525C1"/>
    <w:rPr>
      <w:rFonts w:ascii="Arial" w:hAnsi="Arial"/>
      <w:b/>
      <w:sz w:val="22"/>
      <w:lang w:val="pt-PT"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4525C1"/>
    <w:rPr>
      <w:color w:val="800080" w:themeColor="followedHyperlink"/>
      <w:u w:val="single"/>
    </w:rPr>
  </w:style>
  <w:style w:type="character" w:customStyle="1" w:styleId="MapadoDocumentoChar">
    <w:name w:val="Mapa do Documento Char"/>
    <w:basedOn w:val="Fontepargpadro"/>
    <w:link w:val="MapadoDocumento"/>
    <w:semiHidden/>
    <w:rsid w:val="004525C1"/>
    <w:rPr>
      <w:rFonts w:ascii="Tahoma" w:hAnsi="Tahoma"/>
      <w:sz w:val="24"/>
      <w:shd w:val="clear" w:color="auto" w:fill="000080"/>
      <w:lang w:val="en-US" w:eastAsia="ar-SA"/>
    </w:rPr>
  </w:style>
  <w:style w:type="paragraph" w:customStyle="1" w:styleId="Ttulo33">
    <w:name w:val="Título 33"/>
    <w:basedOn w:val="Normal"/>
    <w:next w:val="Normal"/>
    <w:rsid w:val="003E2832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customStyle="1" w:styleId="Recuodecorpodetexto30">
    <w:name w:val="Recuo de corpo de texto3"/>
    <w:basedOn w:val="Normal"/>
    <w:rsid w:val="003E2832"/>
    <w:pPr>
      <w:widowControl/>
      <w:spacing w:line="360" w:lineRule="auto"/>
      <w:jc w:val="both"/>
    </w:pPr>
    <w:rPr>
      <w:rFonts w:ascii="Arial" w:hAnsi="Arial"/>
      <w:sz w:val="22"/>
      <w:lang w:val="pt-BR" w:eastAsia="zh-CN"/>
    </w:rPr>
  </w:style>
  <w:style w:type="paragraph" w:customStyle="1" w:styleId="Corpodetexto33">
    <w:name w:val="Corpo de texto 33"/>
    <w:basedOn w:val="Normal"/>
    <w:rsid w:val="003E2832"/>
    <w:pPr>
      <w:widowControl/>
      <w:suppressAutoHyphens w:val="0"/>
      <w:jc w:val="both"/>
    </w:pPr>
    <w:rPr>
      <w:rFonts w:ascii="Arial" w:hAnsi="Arial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50F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50FE4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50FE4"/>
    <w:rPr>
      <w:rFonts w:ascii="Courier" w:hAnsi="Courier"/>
      <w:lang w:val="en-US"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50F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50FE4"/>
    <w:rPr>
      <w:rFonts w:ascii="Courier" w:hAnsi="Courier"/>
      <w:b/>
      <w:bCs/>
      <w:lang w:val="en-US" w:eastAsia="ar-SA"/>
    </w:rPr>
  </w:style>
  <w:style w:type="paragraph" w:customStyle="1" w:styleId="Default">
    <w:name w:val="Default"/>
    <w:rsid w:val="003B7B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basedOn w:val="Fontepargpadro"/>
    <w:rsid w:val="002C0A0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6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40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0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232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160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861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00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2995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366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335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3025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3671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6286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233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2376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0171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17593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01402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80577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9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53580-DA7A-494F-B2DB-C6EBF654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2</Pages>
  <Words>452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LENOVO CUSTOMER</Company>
  <LinksUpToDate>false</LinksUpToDate>
  <CharactersWithSpaces>2892</CharactersWithSpaces>
  <SharedDoc>false</SharedDoc>
  <HLinks>
    <vt:vector size="42" baseType="variant">
      <vt:variant>
        <vt:i4>2752528</vt:i4>
      </vt:variant>
      <vt:variant>
        <vt:i4>21</vt:i4>
      </vt:variant>
      <vt:variant>
        <vt:i4>0</vt:i4>
      </vt:variant>
      <vt:variant>
        <vt:i4>5</vt:i4>
      </vt:variant>
      <vt:variant>
        <vt:lpwstr>mailto:prt2.dac.licitacao@mpt.gov.br</vt:lpwstr>
      </vt:variant>
      <vt:variant>
        <vt:lpwstr/>
      </vt:variant>
      <vt:variant>
        <vt:i4>6029383</vt:i4>
      </vt:variant>
      <vt:variant>
        <vt:i4>18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15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7078010</vt:i4>
      </vt:variant>
      <vt:variant>
        <vt:i4>12</vt:i4>
      </vt:variant>
      <vt:variant>
        <vt:i4>0</vt:i4>
      </vt:variant>
      <vt:variant>
        <vt:i4>5</vt:i4>
      </vt:variant>
      <vt:variant>
        <vt:lpwstr>http://www.prt2.mpt.gov.br/</vt:lpwstr>
      </vt:variant>
      <vt:variant>
        <vt:lpwstr/>
      </vt:variant>
      <vt:variant>
        <vt:i4>6029383</vt:i4>
      </vt:variant>
      <vt:variant>
        <vt:i4>9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3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0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60026200</dc:creator>
  <cp:keywords/>
  <cp:lastModifiedBy>Kleiber Vitoretti</cp:lastModifiedBy>
  <cp:revision>65</cp:revision>
  <cp:lastPrinted>2024-08-26T15:26:00Z</cp:lastPrinted>
  <dcterms:created xsi:type="dcterms:W3CDTF">2017-10-19T17:15:00Z</dcterms:created>
  <dcterms:modified xsi:type="dcterms:W3CDTF">2024-11-05T13:57:00Z</dcterms:modified>
</cp:coreProperties>
</file>